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2F8" w:rsidRPr="00A940D8" w:rsidRDefault="006762F8" w:rsidP="006762F8">
      <w:pPr>
        <w:pBdr>
          <w:top w:val="single" w:sz="6" w:space="0" w:color="auto" w:shadow="1"/>
          <w:left w:val="single" w:sz="6" w:space="0" w:color="auto" w:shadow="1"/>
          <w:bottom w:val="single" w:sz="6" w:space="0" w:color="auto" w:shadow="1"/>
          <w:right w:val="single" w:sz="6" w:space="0" w:color="auto" w:shadow="1"/>
        </w:pBdr>
        <w:jc w:val="both"/>
        <w:rPr>
          <w:rFonts w:ascii="Times New Roman" w:hAnsi="Times New Roman"/>
          <w:color w:val="FF0000"/>
          <w:szCs w:val="20"/>
        </w:rPr>
      </w:pPr>
      <w:r w:rsidRPr="00A940D8">
        <w:rPr>
          <w:rFonts w:ascii="Times New Roman" w:hAnsi="Times New Roman"/>
          <w:szCs w:val="20"/>
        </w:rPr>
        <w:t>Naročnik :</w:t>
      </w:r>
      <w:r w:rsidRPr="00A940D8">
        <w:rPr>
          <w:rFonts w:ascii="Times New Roman" w:hAnsi="Times New Roman"/>
          <w:szCs w:val="20"/>
        </w:rPr>
        <w:tab/>
      </w:r>
      <w:r w:rsidRPr="00A940D8">
        <w:rPr>
          <w:rFonts w:ascii="Times New Roman" w:hAnsi="Times New Roman"/>
          <w:szCs w:val="20"/>
        </w:rPr>
        <w:tab/>
      </w:r>
      <w:r w:rsidRPr="00A940D8">
        <w:rPr>
          <w:rFonts w:ascii="Times New Roman" w:hAnsi="Times New Roman"/>
          <w:szCs w:val="20"/>
        </w:rPr>
        <w:tab/>
      </w:r>
      <w:r w:rsidRPr="00A940D8">
        <w:rPr>
          <w:rFonts w:ascii="Times New Roman" w:hAnsi="Times New Roman"/>
          <w:szCs w:val="20"/>
        </w:rPr>
        <w:tab/>
      </w:r>
      <w:r w:rsidRPr="00A940D8">
        <w:rPr>
          <w:rFonts w:ascii="Times New Roman" w:hAnsi="Times New Roman"/>
          <w:szCs w:val="20"/>
        </w:rPr>
        <w:tab/>
      </w:r>
      <w:r w:rsidRPr="00A940D8">
        <w:rPr>
          <w:rFonts w:ascii="Times New Roman" w:hAnsi="Times New Roman"/>
          <w:szCs w:val="20"/>
        </w:rPr>
        <w:tab/>
      </w:r>
      <w:r w:rsidRPr="00A940D8">
        <w:rPr>
          <w:rFonts w:ascii="Times New Roman" w:hAnsi="Times New Roman"/>
          <w:szCs w:val="20"/>
        </w:rPr>
        <w:tab/>
      </w:r>
      <w:r w:rsidRPr="00A940D8">
        <w:rPr>
          <w:rFonts w:ascii="Times New Roman" w:hAnsi="Times New Roman"/>
          <w:szCs w:val="20"/>
        </w:rPr>
        <w:tab/>
      </w:r>
      <w:r w:rsidRPr="00A940D8">
        <w:rPr>
          <w:rFonts w:ascii="Times New Roman" w:hAnsi="Times New Roman"/>
          <w:szCs w:val="20"/>
        </w:rPr>
        <w:tab/>
      </w:r>
      <w:r w:rsidRPr="00A940D8">
        <w:rPr>
          <w:rFonts w:ascii="Times New Roman" w:hAnsi="Times New Roman"/>
          <w:szCs w:val="20"/>
        </w:rPr>
        <w:tab/>
      </w:r>
      <w:r w:rsidRPr="006762F8">
        <w:rPr>
          <w:rFonts w:ascii="Times New Roman" w:hAnsi="Times New Roman"/>
          <w:color w:val="FF0000"/>
          <w:szCs w:val="20"/>
        </w:rPr>
        <w:t>OBR- 3/3B</w:t>
      </w:r>
    </w:p>
    <w:p w:rsidR="006762F8" w:rsidRPr="00A940D8" w:rsidRDefault="006762F8" w:rsidP="006762F8">
      <w:pPr>
        <w:jc w:val="both"/>
        <w:rPr>
          <w:rFonts w:ascii="Times New Roman" w:hAnsi="Times New Roman"/>
          <w:b/>
          <w:szCs w:val="20"/>
        </w:rPr>
      </w:pPr>
      <w:r w:rsidRPr="00A940D8">
        <w:rPr>
          <w:rFonts w:ascii="Times New Roman" w:hAnsi="Times New Roman"/>
          <w:b/>
          <w:szCs w:val="20"/>
        </w:rPr>
        <w:t>Splošna bolnišnica Slovenj Gradec</w:t>
      </w:r>
    </w:p>
    <w:p w:rsidR="006762F8" w:rsidRPr="00A940D8" w:rsidRDefault="006762F8" w:rsidP="006762F8">
      <w:pPr>
        <w:jc w:val="both"/>
        <w:rPr>
          <w:rFonts w:ascii="Times New Roman" w:hAnsi="Times New Roman"/>
          <w:b/>
          <w:szCs w:val="20"/>
        </w:rPr>
      </w:pPr>
      <w:r w:rsidRPr="00A940D8">
        <w:rPr>
          <w:rFonts w:ascii="Times New Roman" w:hAnsi="Times New Roman"/>
          <w:b/>
          <w:szCs w:val="20"/>
        </w:rPr>
        <w:t xml:space="preserve">Štev . : </w:t>
      </w:r>
      <w:r>
        <w:rPr>
          <w:rFonts w:ascii="Times New Roman" w:hAnsi="Times New Roman"/>
          <w:b/>
          <w:szCs w:val="20"/>
        </w:rPr>
        <w:t>JN22/2023</w:t>
      </w:r>
    </w:p>
    <w:p w:rsidR="006762F8" w:rsidRPr="00A940D8" w:rsidRDefault="006762F8" w:rsidP="006762F8">
      <w:pPr>
        <w:jc w:val="both"/>
        <w:rPr>
          <w:rFonts w:ascii="Times New Roman" w:hAnsi="Times New Roman"/>
          <w:b/>
          <w:szCs w:val="20"/>
        </w:rPr>
      </w:pPr>
      <w:r w:rsidRPr="00A940D8">
        <w:rPr>
          <w:rFonts w:ascii="Times New Roman" w:hAnsi="Times New Roman"/>
          <w:b/>
          <w:szCs w:val="20"/>
        </w:rPr>
        <w:t xml:space="preserve">Datum :  </w:t>
      </w:r>
      <w:r>
        <w:rPr>
          <w:rFonts w:ascii="Times New Roman" w:hAnsi="Times New Roman"/>
          <w:b/>
          <w:szCs w:val="20"/>
        </w:rPr>
        <w:t>Avgust 2023</w:t>
      </w:r>
    </w:p>
    <w:p w:rsidR="006762F8" w:rsidRPr="00A940D8" w:rsidRDefault="006762F8" w:rsidP="006762F8">
      <w:pPr>
        <w:jc w:val="center"/>
        <w:rPr>
          <w:rFonts w:ascii="Times New Roman" w:hAnsi="Times New Roman"/>
          <w:b/>
          <w:szCs w:val="20"/>
        </w:rPr>
      </w:pPr>
      <w:r w:rsidRPr="00A940D8">
        <w:rPr>
          <w:rFonts w:ascii="Times New Roman" w:hAnsi="Times New Roman"/>
          <w:b/>
          <w:szCs w:val="20"/>
        </w:rPr>
        <w:t>Predračun št.: ______________</w:t>
      </w:r>
    </w:p>
    <w:p w:rsidR="006762F8" w:rsidRPr="00A940D8" w:rsidRDefault="006762F8" w:rsidP="006762F8">
      <w:pPr>
        <w:jc w:val="both"/>
        <w:rPr>
          <w:rFonts w:ascii="Times New Roman" w:hAnsi="Times New Roman"/>
          <w:b/>
        </w:rPr>
      </w:pPr>
    </w:p>
    <w:p w:rsidR="006762F8" w:rsidRPr="00A940D8" w:rsidRDefault="006762F8" w:rsidP="006762F8">
      <w:pPr>
        <w:ind w:right="-32"/>
        <w:jc w:val="both"/>
        <w:rPr>
          <w:rFonts w:ascii="Times New Roman" w:hAnsi="Times New Roman"/>
          <w:b/>
          <w:bCs/>
        </w:rPr>
      </w:pPr>
      <w:r w:rsidRPr="00A940D8">
        <w:rPr>
          <w:rFonts w:ascii="Times New Roman" w:hAnsi="Times New Roman"/>
        </w:rPr>
        <w:t>V skladu  z razpisnimi pogoji po tem javnem naročilu dajemo ponudbo št.  _____________</w:t>
      </w:r>
      <w:r w:rsidRPr="00A940D8">
        <w:rPr>
          <w:rFonts w:ascii="Times New Roman" w:hAnsi="Times New Roman"/>
          <w:u w:val="single"/>
        </w:rPr>
        <w:t xml:space="preserve">         </w:t>
      </w:r>
      <w:r w:rsidRPr="00A940D8">
        <w:rPr>
          <w:rFonts w:ascii="Times New Roman" w:hAnsi="Times New Roman"/>
        </w:rPr>
        <w:t>za izvedbo predmetnega JN:</w:t>
      </w:r>
    </w:p>
    <w:p w:rsidR="006762F8" w:rsidRPr="00A940D8" w:rsidRDefault="006762F8" w:rsidP="006762F8">
      <w:pPr>
        <w:rPr>
          <w:rFonts w:ascii="Times New Roman" w:hAnsi="Times New Roman"/>
          <w:b/>
        </w:rPr>
      </w:pPr>
    </w:p>
    <w:p w:rsidR="006762F8" w:rsidRPr="00A940D8" w:rsidRDefault="006762F8" w:rsidP="006762F8">
      <w:pPr>
        <w:rPr>
          <w:rFonts w:ascii="Times New Roman" w:hAnsi="Times New Roman"/>
          <w:b/>
        </w:rPr>
      </w:pPr>
      <w:r w:rsidRPr="00A940D8">
        <w:rPr>
          <w:rFonts w:ascii="Times New Roman" w:hAnsi="Times New Roman"/>
          <w:b/>
        </w:rPr>
        <w:t>PONUDNIK:</w:t>
      </w:r>
    </w:p>
    <w:p w:rsidR="006762F8" w:rsidRPr="00A940D8" w:rsidRDefault="006762F8" w:rsidP="006762F8">
      <w:pPr>
        <w:pBdr>
          <w:bottom w:val="single" w:sz="6" w:space="1" w:color="auto"/>
        </w:pBdr>
        <w:rPr>
          <w:rFonts w:ascii="Times New Roman" w:hAnsi="Times New Roman"/>
        </w:rPr>
      </w:pPr>
    </w:p>
    <w:p w:rsidR="006762F8" w:rsidRPr="00A940D8" w:rsidRDefault="006762F8" w:rsidP="006762F8">
      <w:pPr>
        <w:rPr>
          <w:rFonts w:ascii="Times New Roman" w:hAnsi="Times New Roman"/>
          <w:b/>
        </w:rPr>
      </w:pPr>
    </w:p>
    <w:tbl>
      <w:tblPr>
        <w:tblW w:w="10348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8"/>
        <w:gridCol w:w="3182"/>
        <w:gridCol w:w="850"/>
        <w:gridCol w:w="1134"/>
        <w:gridCol w:w="1418"/>
        <w:gridCol w:w="1134"/>
        <w:gridCol w:w="1842"/>
      </w:tblGrid>
      <w:tr w:rsidR="006762F8" w:rsidRPr="00A940D8" w:rsidTr="006762F8">
        <w:trPr>
          <w:trHeight w:val="60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Zap.št.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Opis storitve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Ocenjena</w:t>
            </w:r>
          </w:p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količina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Cena na EM brez DDV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DDV (%)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Vrednost brez DDV</w:t>
            </w:r>
          </w:p>
        </w:tc>
      </w:tr>
      <w:tr w:rsidR="006762F8" w:rsidRPr="00A940D8" w:rsidTr="006762F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color w:val="000000"/>
                <w:sz w:val="22"/>
                <w:szCs w:val="22"/>
              </w:rPr>
              <w:t>I.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color w:val="000000"/>
                <w:sz w:val="22"/>
                <w:szCs w:val="22"/>
              </w:rPr>
              <w:t>II.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color w:val="000000"/>
                <w:sz w:val="22"/>
                <w:szCs w:val="22"/>
              </w:rPr>
              <w:t>III.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color w:val="000000"/>
                <w:sz w:val="22"/>
                <w:szCs w:val="22"/>
              </w:rPr>
              <w:t>IV.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color w:val="000000"/>
                <w:sz w:val="22"/>
                <w:szCs w:val="22"/>
              </w:rPr>
              <w:t>V.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color w:val="000000"/>
                <w:sz w:val="22"/>
                <w:szCs w:val="22"/>
              </w:rPr>
              <w:t>VI.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color w:val="000000"/>
                <w:sz w:val="22"/>
                <w:szCs w:val="22"/>
              </w:rPr>
              <w:t>VII.=IV. * V.</w:t>
            </w:r>
          </w:p>
        </w:tc>
      </w:tr>
      <w:tr w:rsidR="006762F8" w:rsidRPr="00A940D8" w:rsidTr="006762F8">
        <w:trPr>
          <w:trHeight w:val="66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2F8" w:rsidRPr="006762F8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6762F8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1.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2F8" w:rsidRPr="006762F8" w:rsidRDefault="006762F8" w:rsidP="006762F8">
            <w:pPr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6762F8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18 01 03 Odpadki, ki z vidika preprečevanja okužbe zahtevajo posebno ravnanje pri zbiranju in odstranjevanju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2F8" w:rsidRPr="006762F8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6762F8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2F8" w:rsidRPr="006762F8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6762F8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72.400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2F8" w:rsidRPr="006762F8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6762F8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2F8" w:rsidRPr="006762F8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6762F8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9,5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2F8" w:rsidRPr="006762F8" w:rsidRDefault="006762F8" w:rsidP="006762F8">
            <w:pPr>
              <w:jc w:val="right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6762F8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 </w:t>
            </w:r>
          </w:p>
        </w:tc>
      </w:tr>
      <w:tr w:rsidR="006762F8" w:rsidRPr="00A940D8" w:rsidTr="006762F8">
        <w:trPr>
          <w:trHeight w:val="66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A940D8" w:rsidRDefault="006762F8" w:rsidP="006762F8">
            <w:pPr>
              <w:ind w:right="-32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18 01 08* </w:t>
            </w:r>
            <w:r w:rsidRPr="00A940D8">
              <w:rPr>
                <w:rFonts w:ascii="Times New Roman" w:hAnsi="Times New Roman"/>
                <w:color w:val="000000"/>
                <w:sz w:val="22"/>
                <w:szCs w:val="22"/>
              </w:rPr>
              <w:t>Citotoksična in citostatična zdravila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color w:val="000000"/>
                <w:sz w:val="22"/>
                <w:szCs w:val="22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8F041B" w:rsidRDefault="006762F8" w:rsidP="006762F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041B">
              <w:rPr>
                <w:rFonts w:ascii="Times New Roman" w:hAnsi="Times New Roman"/>
                <w:sz w:val="22"/>
                <w:szCs w:val="22"/>
              </w:rPr>
              <w:t>1.400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A940D8" w:rsidRDefault="006762F8" w:rsidP="006762F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color w:val="000000"/>
                <w:sz w:val="22"/>
                <w:szCs w:val="22"/>
              </w:rPr>
              <w:t>9,5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2F8" w:rsidRPr="00A940D8" w:rsidRDefault="006762F8" w:rsidP="006762F8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6762F8" w:rsidRPr="00A940D8" w:rsidTr="006762F8">
        <w:trPr>
          <w:trHeight w:val="66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584C14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584C14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3.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584C14" w:rsidRDefault="006762F8" w:rsidP="006762F8">
            <w:pPr>
              <w:ind w:right="-32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584C14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Zabojnik za enkratno uporabo z nepredušnim zapiranjem – 30 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584C14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584C14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584C14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584C14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1.600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584C14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584C14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584C14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2F8" w:rsidRPr="006762F8" w:rsidRDefault="006762F8" w:rsidP="006762F8">
            <w:pPr>
              <w:jc w:val="right"/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</w:tc>
      </w:tr>
      <w:tr w:rsidR="006762F8" w:rsidRPr="00A940D8" w:rsidTr="006762F8">
        <w:trPr>
          <w:trHeight w:val="66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584C14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584C14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4.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584C14" w:rsidRDefault="006762F8" w:rsidP="006762F8">
            <w:pPr>
              <w:ind w:right="-32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584C14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Zabojnik za enkratno uporabo z nepredušnim zapiranjem – 50 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584C14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584C14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584C14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584C14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584C14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584C14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584C14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2F8" w:rsidRPr="006762F8" w:rsidRDefault="006762F8" w:rsidP="006762F8">
            <w:pPr>
              <w:jc w:val="right"/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</w:tc>
      </w:tr>
      <w:tr w:rsidR="006762F8" w:rsidRPr="00A940D8" w:rsidTr="006762F8">
        <w:trPr>
          <w:trHeight w:val="66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584C14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584C14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5.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584C14" w:rsidRDefault="006762F8" w:rsidP="006762F8">
            <w:pPr>
              <w:ind w:right="-32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584C14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Zabojnik za enkratno uporabo z nepredušnim zapiranjem – 60 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584C14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584C14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584C14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584C14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3.000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584C14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2F8" w:rsidRPr="00584C14" w:rsidRDefault="006762F8" w:rsidP="006762F8">
            <w:pPr>
              <w:jc w:val="center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584C14"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2F8" w:rsidRPr="006762F8" w:rsidRDefault="006762F8" w:rsidP="006762F8">
            <w:pPr>
              <w:jc w:val="right"/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</w:tc>
      </w:tr>
      <w:tr w:rsidR="006762F8" w:rsidRPr="00A940D8" w:rsidTr="006762F8">
        <w:trPr>
          <w:trHeight w:val="300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color w:val="000000"/>
                <w:sz w:val="22"/>
                <w:szCs w:val="22"/>
              </w:rPr>
              <w:t>Vrednost skupaj brez DDV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2F8" w:rsidRPr="00A940D8" w:rsidRDefault="006762F8" w:rsidP="006762F8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6762F8" w:rsidRPr="00A940D8" w:rsidTr="006762F8">
        <w:trPr>
          <w:trHeight w:val="300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color w:val="000000"/>
                <w:sz w:val="22"/>
                <w:szCs w:val="22"/>
              </w:rPr>
              <w:t>Znesek DDV 9,5%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2F8" w:rsidRPr="00A940D8" w:rsidRDefault="006762F8" w:rsidP="006762F8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6762F8" w:rsidRPr="00A940D8" w:rsidTr="006762F8">
        <w:trPr>
          <w:trHeight w:val="300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color w:val="000000"/>
                <w:sz w:val="22"/>
                <w:szCs w:val="22"/>
              </w:rPr>
              <w:t>Znesek DDV 22%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2F8" w:rsidRPr="00A940D8" w:rsidRDefault="006762F8" w:rsidP="006762F8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6762F8" w:rsidRPr="00A940D8" w:rsidTr="006762F8">
        <w:trPr>
          <w:trHeight w:val="300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2F8" w:rsidRPr="00A940D8" w:rsidRDefault="006762F8" w:rsidP="006762F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color w:val="000000"/>
                <w:sz w:val="22"/>
                <w:szCs w:val="22"/>
              </w:rPr>
              <w:t>Za plačilo v EUR z DDV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2F8" w:rsidRPr="00A940D8" w:rsidRDefault="006762F8" w:rsidP="006762F8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40D8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</w:tbl>
    <w:p w:rsidR="006762F8" w:rsidRPr="00A940D8" w:rsidRDefault="006762F8" w:rsidP="006762F8">
      <w:pPr>
        <w:rPr>
          <w:rFonts w:ascii="Times New Roman" w:hAnsi="Times New Roman"/>
          <w:b/>
          <w:i/>
          <w:color w:val="FF0000"/>
          <w:sz w:val="18"/>
          <w:szCs w:val="18"/>
        </w:rPr>
      </w:pPr>
    </w:p>
    <w:p w:rsidR="006762F8" w:rsidRPr="00A940D8" w:rsidRDefault="006762F8" w:rsidP="006762F8">
      <w:pPr>
        <w:widowControl w:val="0"/>
        <w:jc w:val="both"/>
        <w:rPr>
          <w:rFonts w:ascii="Times New Roman" w:hAnsi="Times New Roman"/>
          <w:b/>
          <w:bCs/>
          <w:i/>
          <w:iCs/>
        </w:rPr>
      </w:pPr>
      <w:r w:rsidRPr="00A940D8">
        <w:rPr>
          <w:rFonts w:ascii="Times New Roman" w:hAnsi="Times New Roman"/>
        </w:rPr>
        <w:t xml:space="preserve">Strinjamo se, da ta ponudba velja ……………dni od roka za oddajo ponudb in da za nas ostane obvezujoča in se jo lahko sprejme kadarkoli pred tem datumom. </w:t>
      </w:r>
    </w:p>
    <w:p w:rsidR="006762F8" w:rsidRPr="00A940D8" w:rsidRDefault="006762F8" w:rsidP="006762F8">
      <w:pPr>
        <w:widowControl w:val="0"/>
        <w:jc w:val="both"/>
        <w:rPr>
          <w:rFonts w:ascii="Times New Roman" w:hAnsi="Times New Roman"/>
          <w:b/>
          <w:bCs/>
          <w:i/>
          <w:iCs/>
        </w:rPr>
      </w:pPr>
      <w:r w:rsidRPr="00A940D8">
        <w:rPr>
          <w:rFonts w:ascii="Times New Roman" w:hAnsi="Times New Roman"/>
          <w:b/>
          <w:bCs/>
        </w:rPr>
        <w:t>Pogoj:</w:t>
      </w:r>
      <w:r w:rsidRPr="00A940D8">
        <w:rPr>
          <w:rFonts w:ascii="Times New Roman" w:hAnsi="Times New Roman"/>
        </w:rPr>
        <w:t xml:space="preserve"> </w:t>
      </w:r>
      <w:r w:rsidRPr="00A940D8">
        <w:rPr>
          <w:rFonts w:ascii="Times New Roman" w:hAnsi="Times New Roman"/>
          <w:b/>
          <w:bCs/>
          <w:i/>
          <w:iCs/>
        </w:rPr>
        <w:t>minimalno 90 dni od  roka za oddajo ponudb.</w:t>
      </w:r>
    </w:p>
    <w:p w:rsidR="006762F8" w:rsidRPr="00A940D8" w:rsidRDefault="006762F8" w:rsidP="006762F8">
      <w:pPr>
        <w:widowControl w:val="0"/>
        <w:ind w:left="360"/>
        <w:jc w:val="both"/>
        <w:rPr>
          <w:rFonts w:ascii="Times New Roman" w:hAnsi="Times New Roman"/>
          <w:b/>
          <w:bCs/>
          <w:i/>
          <w:iCs/>
        </w:rPr>
      </w:pPr>
    </w:p>
    <w:p w:rsidR="006762F8" w:rsidRPr="00A940D8" w:rsidRDefault="006762F8" w:rsidP="006762F8">
      <w:pPr>
        <w:jc w:val="both"/>
        <w:rPr>
          <w:rFonts w:ascii="Times New Roman" w:hAnsi="Times New Roman"/>
        </w:rPr>
      </w:pPr>
      <w:r w:rsidRPr="00A940D8">
        <w:rPr>
          <w:rFonts w:ascii="Times New Roman" w:hAnsi="Times New Roman"/>
        </w:rPr>
        <w:t>Plačilni rok: v 60 dneh po prejemu pravilno izstavljenega računa s strani ponudnika za storitve opravljene v preteklem mesecu.</w:t>
      </w:r>
    </w:p>
    <w:p w:rsidR="006762F8" w:rsidRPr="00FD68FC" w:rsidRDefault="006762F8" w:rsidP="006762F8">
      <w:pPr>
        <w:rPr>
          <w:rFonts w:ascii="Times New Roman" w:hAnsi="Times New Roman"/>
          <w:i/>
          <w:sz w:val="20"/>
          <w:szCs w:val="20"/>
        </w:rPr>
      </w:pPr>
      <w:r w:rsidRPr="00FD68FC">
        <w:rPr>
          <w:rFonts w:ascii="Times New Roman" w:hAnsi="Times New Roman"/>
          <w:i/>
          <w:sz w:val="20"/>
          <w:szCs w:val="20"/>
        </w:rPr>
        <w:t>Opomba: Ne glede na zgornje določilo se pogodbeni plačilni rok po potrebi uskladi ob vsaki spremembi interventne zakonodaje, ki vpliva na preprečevanje zamud pri plačilih.</w:t>
      </w:r>
    </w:p>
    <w:p w:rsidR="006762F8" w:rsidRPr="00A940D8" w:rsidRDefault="006762F8" w:rsidP="006762F8">
      <w:pPr>
        <w:jc w:val="both"/>
        <w:rPr>
          <w:rFonts w:ascii="Times New Roman" w:hAnsi="Times New Roman"/>
        </w:rPr>
      </w:pPr>
    </w:p>
    <w:p w:rsidR="006762F8" w:rsidRPr="00A940D8" w:rsidRDefault="006762F8" w:rsidP="006762F8">
      <w:pPr>
        <w:widowControl w:val="0"/>
        <w:jc w:val="both"/>
        <w:rPr>
          <w:rFonts w:ascii="Times New Roman" w:hAnsi="Times New Roman"/>
        </w:rPr>
      </w:pPr>
      <w:r w:rsidRPr="00A940D8">
        <w:rPr>
          <w:rFonts w:ascii="Times New Roman" w:hAnsi="Times New Roman"/>
        </w:rPr>
        <w:t>Dovoljujemo vam, da preverite resničnost podatkov, ki jih navajamo v naši ponudbi, oziroma resničnost dokumentov, ki so priloženi. V ta namen dovoljujemo katerikoli tretji osebi, ki razpolaga z ustreznimi informacijami ali podatki, da vam le-te na vašo zahtevo posreduje.</w:t>
      </w:r>
    </w:p>
    <w:p w:rsidR="006762F8" w:rsidRPr="00A940D8" w:rsidRDefault="006762F8" w:rsidP="006762F8">
      <w:pPr>
        <w:widowControl w:val="0"/>
        <w:jc w:val="both"/>
        <w:rPr>
          <w:rFonts w:ascii="Times New Roman" w:hAnsi="Times New Roman"/>
        </w:rPr>
      </w:pPr>
    </w:p>
    <w:p w:rsidR="006762F8" w:rsidRPr="00A940D8" w:rsidRDefault="006762F8" w:rsidP="006762F8">
      <w:pPr>
        <w:widowControl w:val="0"/>
        <w:jc w:val="both"/>
        <w:rPr>
          <w:rFonts w:ascii="Times New Roman" w:hAnsi="Times New Roman"/>
        </w:rPr>
      </w:pPr>
      <w:r w:rsidRPr="00A940D8">
        <w:rPr>
          <w:rFonts w:ascii="Times New Roman" w:hAnsi="Times New Roman"/>
        </w:rPr>
        <w:t>Če bo ta ponudba sprejeta, bomo priskrbeli zahtevano finančno zavarovanje za dobro izvedbo pogodbenih obveznosti.</w:t>
      </w:r>
    </w:p>
    <w:p w:rsidR="006762F8" w:rsidRPr="00A940D8" w:rsidRDefault="006762F8" w:rsidP="006762F8">
      <w:pPr>
        <w:widowControl w:val="0"/>
        <w:jc w:val="both"/>
        <w:rPr>
          <w:rFonts w:ascii="Times New Roman" w:hAnsi="Times New Roman"/>
          <w:color w:val="FF0000"/>
        </w:rPr>
      </w:pPr>
    </w:p>
    <w:p w:rsidR="006762F8" w:rsidRPr="00A940D8" w:rsidRDefault="006762F8" w:rsidP="006762F8">
      <w:pPr>
        <w:widowControl w:val="0"/>
        <w:tabs>
          <w:tab w:val="left" w:pos="284"/>
          <w:tab w:val="left" w:pos="851"/>
          <w:tab w:val="left" w:pos="1701"/>
        </w:tabs>
        <w:jc w:val="both"/>
        <w:rPr>
          <w:rFonts w:ascii="Times New Roman" w:hAnsi="Times New Roman"/>
        </w:rPr>
      </w:pPr>
      <w:r w:rsidRPr="00A940D8">
        <w:rPr>
          <w:rFonts w:ascii="Times New Roman" w:hAnsi="Times New Roman"/>
        </w:rPr>
        <w:t xml:space="preserve">Jemljemo na znanje, da niste obvezani sprejeti nobene od ponudb, ki ste jih prejeli. </w:t>
      </w:r>
    </w:p>
    <w:p w:rsidR="006762F8" w:rsidRPr="00A940D8" w:rsidRDefault="006762F8" w:rsidP="006762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6762F8" w:rsidRPr="00A940D8" w:rsidRDefault="006762F8" w:rsidP="006762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940D8">
        <w:rPr>
          <w:rFonts w:ascii="Times New Roman" w:hAnsi="Times New Roman"/>
        </w:rPr>
        <w:t xml:space="preserve">Kraj in datum:                                                                                  </w:t>
      </w:r>
    </w:p>
    <w:p w:rsidR="00962BA1" w:rsidRPr="00A940D8" w:rsidRDefault="006762F8" w:rsidP="00962BA1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940D8">
        <w:rPr>
          <w:rFonts w:ascii="Times New Roman" w:hAnsi="Times New Roman"/>
        </w:rPr>
        <w:t xml:space="preserve">Ime in priimek zakonitega zastopnika ponudnika:              </w:t>
      </w:r>
      <w:bookmarkStart w:id="0" w:name="_GoBack"/>
      <w:bookmarkEnd w:id="0"/>
    </w:p>
    <w:sectPr w:rsidR="00962BA1" w:rsidRPr="00A940D8" w:rsidSect="00584C1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51" w:right="1134" w:bottom="851" w:left="1418" w:header="0" w:footer="0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F8" w:rsidRDefault="006762F8">
      <w:r>
        <w:separator/>
      </w:r>
    </w:p>
  </w:endnote>
  <w:endnote w:type="continuationSeparator" w:id="0">
    <w:p w:rsidR="006762F8" w:rsidRDefault="00676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</w:font>
  <w:font w:name="OpenSymbol">
    <w:altName w:val="Arial Unicode MS"/>
    <w:charset w:val="01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Liberation Sans">
    <w:altName w:val="Arial"/>
    <w:charset w:val="EE"/>
    <w:family w:val="swiss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INCE-Regular">
    <w:altName w:val="Times New Roman"/>
    <w:charset w:val="EE"/>
    <w:family w:val="auto"/>
    <w:pitch w:val="variable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2F8" w:rsidRDefault="006762F8">
    <w:pPr>
      <w:pStyle w:val="Noga"/>
    </w:pPr>
    <w:r w:rsidRPr="0050061D">
      <w:rPr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39CC15C" wp14:editId="1FB2AECE">
              <wp:simplePos x="0" y="0"/>
              <wp:positionH relativeFrom="page">
                <wp:posOffset>9990912</wp:posOffset>
              </wp:positionH>
              <wp:positionV relativeFrom="page">
                <wp:posOffset>6970496</wp:posOffset>
              </wp:positionV>
              <wp:extent cx="573405" cy="329565"/>
              <wp:effectExtent l="0" t="0" r="0" b="0"/>
              <wp:wrapNone/>
              <wp:docPr id="545" name="Pravokot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4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62F8" w:rsidRDefault="006762F8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584C14">
                            <w:rPr>
                              <w:noProof/>
                            </w:rPr>
                            <w:t>25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9CC15C" id="_x0000_s1027" style="position:absolute;margin-left:786.7pt;margin-top:548.85pt;width:45.15pt;height:25.95pt;z-index:25165772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" o:allowincell="f" stroked="f">
              <v:textbox>
                <w:txbxContent>
                  <w:p w:rsidR="006762F8" w:rsidRDefault="006762F8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584C14">
                      <w:rPr>
                        <w:noProof/>
                      </w:rPr>
                      <w:t>25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2F8" w:rsidRDefault="006762F8" w:rsidP="00DD6C81">
    <w:pPr>
      <w:pStyle w:val="Noga"/>
      <w:jc w:val="center"/>
    </w:pPr>
    <w:r>
      <w:rPr>
        <w:noProof/>
      </w:rPr>
      <w:drawing>
        <wp:inline distT="0" distB="0" distL="0" distR="0" wp14:anchorId="35A355AA" wp14:editId="561A356C">
          <wp:extent cx="5760720" cy="690322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oga dokumenta - certifikati jun202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00814" cy="6951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0061D">
      <w:rPr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468041D5" wp14:editId="416A5ACD">
              <wp:simplePos x="0" y="0"/>
              <wp:positionH relativeFrom="page">
                <wp:posOffset>10071380</wp:posOffset>
              </wp:positionH>
              <wp:positionV relativeFrom="page">
                <wp:posOffset>7072909</wp:posOffset>
              </wp:positionV>
              <wp:extent cx="573405" cy="329565"/>
              <wp:effectExtent l="0" t="0" r="0" b="0"/>
              <wp:wrapNone/>
              <wp:docPr id="3" name="Pravokot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4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62F8" w:rsidRDefault="006762F8" w:rsidP="00492CEE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584C14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8041D5" id="_x0000_s1028" style="position:absolute;left:0;text-align:left;margin-left:793pt;margin-top:556.9pt;width:45.15pt;height:25.95pt;z-index:251663872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" o:allowincell="f" stroked="f">
              <v:textbox>
                <w:txbxContent>
                  <w:p w:rsidR="006762F8" w:rsidRDefault="006762F8" w:rsidP="00492CEE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584C14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F8" w:rsidRDefault="006762F8">
      <w:r>
        <w:separator/>
      </w:r>
    </w:p>
  </w:footnote>
  <w:footnote w:type="continuationSeparator" w:id="0">
    <w:p w:rsidR="006762F8" w:rsidRDefault="00676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  <w:sz w:val="16"/>
        <w:szCs w:val="16"/>
      </w:rPr>
      <w:id w:val="-1139797145"/>
      <w:docPartObj>
        <w:docPartGallery w:val="Page Numbers (Margins)"/>
        <w:docPartUnique/>
      </w:docPartObj>
    </w:sdtPr>
    <w:sdtEndPr/>
    <w:sdtContent>
      <w:p w:rsidR="006762F8" w:rsidRDefault="006762F8" w:rsidP="004C2E12">
        <w:pPr>
          <w:pStyle w:val="Glava"/>
          <w:rPr>
            <w:i/>
            <w:sz w:val="16"/>
            <w:szCs w:val="16"/>
          </w:rPr>
        </w:pPr>
        <w:r w:rsidRPr="00012838">
          <w:rPr>
            <w:i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7968" behindDoc="0" locked="0" layoutInCell="0" allowOverlap="1" wp14:anchorId="2E460496" wp14:editId="4F2AAF88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4" name="Pravokotnik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62F8" w:rsidRDefault="006762F8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584C14">
                                <w:rPr>
                                  <w:noProof/>
                                </w:rPr>
                                <w:t>25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E460496" id="Pravokotnik 4" o:spid="_x0000_s1026" style="position:absolute;margin-left:6.1pt;margin-top:0;width:57.3pt;height:25.95pt;z-index:25166796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" o:allowincell="f" stroked="f">
                  <v:textbox>
                    <w:txbxContent>
                      <w:p w:rsidR="006762F8" w:rsidRDefault="006762F8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584C14">
                          <w:rPr>
                            <w:noProof/>
                          </w:rPr>
                          <w:t>25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:rsidR="006762F8" w:rsidRPr="0050061D" w:rsidRDefault="006762F8" w:rsidP="004C2E12">
    <w:pPr>
      <w:pStyle w:val="Glava"/>
      <w:jc w:val="center"/>
      <w:rPr>
        <w:sz w:val="16"/>
        <w:szCs w:val="16"/>
      </w:rPr>
    </w:pPr>
    <w:r>
      <w:rPr>
        <w:i/>
        <w:sz w:val="16"/>
        <w:szCs w:val="16"/>
      </w:rPr>
      <w:t>Oddaja odpadkov</w:t>
    </w:r>
  </w:p>
  <w:p w:rsidR="006762F8" w:rsidRDefault="006762F8" w:rsidP="00D24035">
    <w:pPr>
      <w:pStyle w:val="Glava"/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2F8" w:rsidRDefault="006762F8" w:rsidP="00492CEE">
    <w:pPr>
      <w:jc w:val="center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65920" behindDoc="1" locked="0" layoutInCell="1" allowOverlap="1" wp14:anchorId="24E8DA26" wp14:editId="140597F5">
          <wp:simplePos x="0" y="0"/>
          <wp:positionH relativeFrom="page">
            <wp:align>left</wp:align>
          </wp:positionH>
          <wp:positionV relativeFrom="paragraph">
            <wp:posOffset>6477</wp:posOffset>
          </wp:positionV>
          <wp:extent cx="7552800" cy="1234800"/>
          <wp:effectExtent l="0" t="0" r="0" b="3810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2022-2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800" cy="123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762F8" w:rsidRPr="00DD6C81" w:rsidRDefault="006762F8" w:rsidP="00DD6C8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26CBA8C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6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360" w:firstLine="0"/>
      </w:pPr>
    </w:lvl>
  </w:abstractNum>
  <w:abstractNum w:abstractNumId="4" w15:restartNumberingAfterBreak="0">
    <w:nsid w:val="00000004"/>
    <w:multiLevelType w:val="singleLevel"/>
    <w:tmpl w:val="00000004"/>
    <w:name w:val="WW8Num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5" w15:restartNumberingAfterBreak="0">
    <w:nsid w:val="00000005"/>
    <w:multiLevelType w:val="singleLevel"/>
    <w:tmpl w:val="00000005"/>
    <w:name w:val="WW8Num3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</w:abstractNum>
  <w:abstractNum w:abstractNumId="6" w15:restartNumberingAfterBreak="0">
    <w:nsid w:val="00000006"/>
    <w:multiLevelType w:val="singleLevel"/>
    <w:tmpl w:val="00000006"/>
    <w:name w:val="WW8Num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 w:cs="Arial Unicode MS"/>
        <w:sz w:val="18"/>
        <w:szCs w:val="18"/>
      </w:rPr>
    </w:lvl>
  </w:abstractNum>
  <w:abstractNum w:abstractNumId="7" w15:restartNumberingAfterBreak="0">
    <w:nsid w:val="00000007"/>
    <w:multiLevelType w:val="singleLevel"/>
    <w:tmpl w:val="00000007"/>
    <w:name w:val="WW8Num2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8" w15:restartNumberingAfterBreak="0">
    <w:nsid w:val="00000008"/>
    <w:multiLevelType w:val="singleLevel"/>
    <w:tmpl w:val="00000008"/>
    <w:name w:val="WW8Num22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20"/>
    <w:multiLevelType w:val="singleLevel"/>
    <w:tmpl w:val="00000020"/>
    <w:name w:val="WW8Num33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</w:abstractNum>
  <w:abstractNum w:abstractNumId="10" w15:restartNumberingAfterBreak="0">
    <w:nsid w:val="00000021"/>
    <w:multiLevelType w:val="singleLevel"/>
    <w:tmpl w:val="00000021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1" w15:restartNumberingAfterBreak="0">
    <w:nsid w:val="00000023"/>
    <w:multiLevelType w:val="singleLevel"/>
    <w:tmpl w:val="00000023"/>
    <w:name w:val="WW8Num69"/>
    <w:lvl w:ilvl="0">
      <w:start w:val="2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sz w:val="22"/>
        <w:lang w:eastAsia="sl-SI"/>
      </w:rPr>
    </w:lvl>
  </w:abstractNum>
  <w:abstractNum w:abstractNumId="12" w15:restartNumberingAfterBreak="0">
    <w:nsid w:val="00000028"/>
    <w:multiLevelType w:val="singleLevel"/>
    <w:tmpl w:val="00000028"/>
    <w:name w:val="WW8Num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13" w15:restartNumberingAfterBreak="0">
    <w:nsid w:val="0000002F"/>
    <w:multiLevelType w:val="singleLevel"/>
    <w:tmpl w:val="0000002F"/>
    <w:name w:val="WW8Num81"/>
    <w:lvl w:ilvl="0">
      <w:start w:val="83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16"/>
        <w:lang w:eastAsia="sl-SI"/>
      </w:rPr>
    </w:lvl>
  </w:abstractNum>
  <w:abstractNum w:abstractNumId="14" w15:restartNumberingAfterBreak="0">
    <w:nsid w:val="00000035"/>
    <w:multiLevelType w:val="singleLevel"/>
    <w:tmpl w:val="00000035"/>
    <w:name w:val="WW8Num87"/>
    <w:lvl w:ilvl="0">
      <w:start w:val="400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lang w:eastAsia="en-US"/>
      </w:rPr>
    </w:lvl>
  </w:abstractNum>
  <w:abstractNum w:abstractNumId="15" w15:restartNumberingAfterBreak="0">
    <w:nsid w:val="00000038"/>
    <w:multiLevelType w:val="singleLevel"/>
    <w:tmpl w:val="00000038"/>
    <w:name w:val="WW8Num5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3A"/>
    <w:multiLevelType w:val="multilevel"/>
    <w:tmpl w:val="0000003A"/>
    <w:name w:val="WW8Num93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00000057"/>
    <w:multiLevelType w:val="singleLevel"/>
    <w:tmpl w:val="00000057"/>
    <w:name w:val="WW8Num9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8" w15:restartNumberingAfterBreak="0">
    <w:nsid w:val="0E602ABA"/>
    <w:multiLevelType w:val="multilevel"/>
    <w:tmpl w:val="C9426F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3A71A9D"/>
    <w:multiLevelType w:val="hybridMultilevel"/>
    <w:tmpl w:val="2F0897E0"/>
    <w:lvl w:ilvl="0" w:tplc="61EE734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DB62BA8A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6A1BB1"/>
    <w:multiLevelType w:val="multilevel"/>
    <w:tmpl w:val="4ABA13C8"/>
    <w:lvl w:ilvl="0">
      <w:start w:val="1"/>
      <w:numFmt w:val="decimal"/>
      <w:pStyle w:val="kazalo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kazalo2"/>
      <w:lvlText w:val="%1.%2"/>
      <w:lvlJc w:val="left"/>
      <w:pPr>
        <w:tabs>
          <w:tab w:val="num" w:pos="851"/>
        </w:tabs>
        <w:ind w:left="737" w:hanging="340"/>
      </w:pPr>
      <w:rPr>
        <w:rFonts w:hint="default"/>
      </w:r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hint="default"/>
      </w:rPr>
    </w:lvl>
  </w:abstractNum>
  <w:abstractNum w:abstractNumId="21" w15:restartNumberingAfterBreak="0">
    <w:nsid w:val="1684773F"/>
    <w:multiLevelType w:val="hybridMultilevel"/>
    <w:tmpl w:val="1FA0927E"/>
    <w:lvl w:ilvl="0" w:tplc="523E8B2E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061E5E"/>
    <w:multiLevelType w:val="hybridMultilevel"/>
    <w:tmpl w:val="B91AA01E"/>
    <w:lvl w:ilvl="0" w:tplc="0424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40019">
      <w:start w:val="1"/>
      <w:numFmt w:val="lowerLetter"/>
      <w:pStyle w:val="Naslov5"/>
      <w:lvlText w:val="%5."/>
      <w:lvlJc w:val="left"/>
      <w:pPr>
        <w:ind w:left="3948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4000F">
      <w:start w:val="1"/>
      <w:numFmt w:val="decimal"/>
      <w:pStyle w:val="Naslov7"/>
      <w:lvlText w:val="%7."/>
      <w:lvlJc w:val="left"/>
      <w:pPr>
        <w:ind w:left="5388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4001B">
      <w:start w:val="1"/>
      <w:numFmt w:val="lowerRoman"/>
      <w:pStyle w:val="Naslov9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1C2028E0"/>
    <w:multiLevelType w:val="hybridMultilevel"/>
    <w:tmpl w:val="F9420F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931A93"/>
    <w:multiLevelType w:val="hybridMultilevel"/>
    <w:tmpl w:val="FBFCAA2C"/>
    <w:lvl w:ilvl="0" w:tplc="F2B8125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AA2546F"/>
    <w:multiLevelType w:val="hybridMultilevel"/>
    <w:tmpl w:val="7BC237AE"/>
    <w:lvl w:ilvl="0" w:tplc="B2723C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DA122E7"/>
    <w:multiLevelType w:val="hybridMultilevel"/>
    <w:tmpl w:val="10F4D88C"/>
    <w:lvl w:ilvl="0" w:tplc="E2403FBA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AE36653"/>
    <w:multiLevelType w:val="hybridMultilevel"/>
    <w:tmpl w:val="78A0ED4E"/>
    <w:lvl w:ilvl="0" w:tplc="ACB40BF0">
      <w:numFmt w:val="bullet"/>
      <w:pStyle w:val="Oznaenseznam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D8710B"/>
    <w:multiLevelType w:val="hybridMultilevel"/>
    <w:tmpl w:val="978C65AC"/>
    <w:lvl w:ilvl="0" w:tplc="C6AC5688">
      <w:start w:val="1"/>
      <w:numFmt w:val="upperLetter"/>
      <w:lvlText w:val="%1."/>
      <w:lvlJc w:val="left"/>
      <w:pPr>
        <w:ind w:left="23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060" w:hanging="360"/>
      </w:pPr>
    </w:lvl>
    <w:lvl w:ilvl="2" w:tplc="0424001B" w:tentative="1">
      <w:start w:val="1"/>
      <w:numFmt w:val="lowerRoman"/>
      <w:lvlText w:val="%3."/>
      <w:lvlJc w:val="right"/>
      <w:pPr>
        <w:ind w:left="3780" w:hanging="180"/>
      </w:pPr>
    </w:lvl>
    <w:lvl w:ilvl="3" w:tplc="0424000F" w:tentative="1">
      <w:start w:val="1"/>
      <w:numFmt w:val="decimal"/>
      <w:lvlText w:val="%4."/>
      <w:lvlJc w:val="left"/>
      <w:pPr>
        <w:ind w:left="4500" w:hanging="360"/>
      </w:pPr>
    </w:lvl>
    <w:lvl w:ilvl="4" w:tplc="04240019" w:tentative="1">
      <w:start w:val="1"/>
      <w:numFmt w:val="lowerLetter"/>
      <w:lvlText w:val="%5."/>
      <w:lvlJc w:val="left"/>
      <w:pPr>
        <w:ind w:left="5220" w:hanging="360"/>
      </w:pPr>
    </w:lvl>
    <w:lvl w:ilvl="5" w:tplc="0424001B" w:tentative="1">
      <w:start w:val="1"/>
      <w:numFmt w:val="lowerRoman"/>
      <w:lvlText w:val="%6."/>
      <w:lvlJc w:val="right"/>
      <w:pPr>
        <w:ind w:left="5940" w:hanging="180"/>
      </w:pPr>
    </w:lvl>
    <w:lvl w:ilvl="6" w:tplc="0424000F" w:tentative="1">
      <w:start w:val="1"/>
      <w:numFmt w:val="decimal"/>
      <w:lvlText w:val="%7."/>
      <w:lvlJc w:val="left"/>
      <w:pPr>
        <w:ind w:left="6660" w:hanging="360"/>
      </w:pPr>
    </w:lvl>
    <w:lvl w:ilvl="7" w:tplc="04240019" w:tentative="1">
      <w:start w:val="1"/>
      <w:numFmt w:val="lowerLetter"/>
      <w:lvlText w:val="%8."/>
      <w:lvlJc w:val="left"/>
      <w:pPr>
        <w:ind w:left="7380" w:hanging="360"/>
      </w:pPr>
    </w:lvl>
    <w:lvl w:ilvl="8" w:tplc="0424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1" w15:restartNumberingAfterBreak="0">
    <w:nsid w:val="52D57312"/>
    <w:multiLevelType w:val="hybridMultilevel"/>
    <w:tmpl w:val="30EA0D56"/>
    <w:lvl w:ilvl="0" w:tplc="E1702C0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2" w15:restartNumberingAfterBreak="0">
    <w:nsid w:val="555731F7"/>
    <w:multiLevelType w:val="hybridMultilevel"/>
    <w:tmpl w:val="1994B54E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E349B2"/>
    <w:multiLevelType w:val="hybridMultilevel"/>
    <w:tmpl w:val="7BC237AE"/>
    <w:lvl w:ilvl="0" w:tplc="B2723C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C991335"/>
    <w:multiLevelType w:val="hybridMultilevel"/>
    <w:tmpl w:val="35045C04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C7D01"/>
    <w:multiLevelType w:val="hybridMultilevel"/>
    <w:tmpl w:val="B7F6FE1C"/>
    <w:lvl w:ilvl="0" w:tplc="0F126E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ED3DE7"/>
    <w:multiLevelType w:val="hybridMultilevel"/>
    <w:tmpl w:val="9B4AF88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82973"/>
    <w:multiLevelType w:val="hybridMultilevel"/>
    <w:tmpl w:val="C832CC94"/>
    <w:lvl w:ilvl="0" w:tplc="86C8195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A45343"/>
    <w:multiLevelType w:val="hybridMultilevel"/>
    <w:tmpl w:val="40406ACC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221E6488">
      <w:start w:val="1"/>
      <w:numFmt w:val="upperLetter"/>
      <w:lvlText w:val="%3."/>
      <w:lvlJc w:val="left"/>
      <w:pPr>
        <w:ind w:left="786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0C7EEB"/>
    <w:multiLevelType w:val="hybridMultilevel"/>
    <w:tmpl w:val="A2AC2366"/>
    <w:lvl w:ilvl="0" w:tplc="2FD8FAC2">
      <w:start w:val="15"/>
      <w:numFmt w:val="bullet"/>
      <w:pStyle w:val="Tabela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0A083A"/>
    <w:multiLevelType w:val="multilevel"/>
    <w:tmpl w:val="CF1C135C"/>
    <w:lvl w:ilvl="0">
      <w:start w:val="1"/>
      <w:numFmt w:val="decimal"/>
      <w:pStyle w:val="PODNASLOVI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8593A87"/>
    <w:multiLevelType w:val="hybridMultilevel"/>
    <w:tmpl w:val="DD3E1288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CBF7AC1"/>
    <w:multiLevelType w:val="hybridMultilevel"/>
    <w:tmpl w:val="1520C75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9"/>
  </w:num>
  <w:num w:numId="3">
    <w:abstractNumId w:val="29"/>
  </w:num>
  <w:num w:numId="4">
    <w:abstractNumId w:val="42"/>
  </w:num>
  <w:num w:numId="5">
    <w:abstractNumId w:val="31"/>
  </w:num>
  <w:num w:numId="6">
    <w:abstractNumId w:val="20"/>
  </w:num>
  <w:num w:numId="7">
    <w:abstractNumId w:val="19"/>
  </w:num>
  <w:num w:numId="8">
    <w:abstractNumId w:val="37"/>
  </w:num>
  <w:num w:numId="9">
    <w:abstractNumId w:val="38"/>
  </w:num>
  <w:num w:numId="10">
    <w:abstractNumId w:val="36"/>
  </w:num>
  <w:num w:numId="11">
    <w:abstractNumId w:val="30"/>
  </w:num>
  <w:num w:numId="12">
    <w:abstractNumId w:val="41"/>
  </w:num>
  <w:num w:numId="13">
    <w:abstractNumId w:val="24"/>
  </w:num>
  <w:num w:numId="14">
    <w:abstractNumId w:val="40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28"/>
  </w:num>
  <w:num w:numId="17">
    <w:abstractNumId w:val="27"/>
  </w:num>
  <w:num w:numId="18">
    <w:abstractNumId w:val="23"/>
  </w:num>
  <w:num w:numId="19">
    <w:abstractNumId w:val="21"/>
  </w:num>
  <w:num w:numId="20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32"/>
  </w:num>
  <w:num w:numId="23">
    <w:abstractNumId w:val="35"/>
  </w:num>
  <w:num w:numId="24">
    <w:abstractNumId w:val="25"/>
  </w:num>
  <w:num w:numId="25">
    <w:abstractNumId w:val="33"/>
  </w:num>
  <w:num w:numId="26">
    <w:abstractNumId w:val="18"/>
  </w:num>
  <w:num w:numId="27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EBD"/>
    <w:rsid w:val="000003B0"/>
    <w:rsid w:val="000004E2"/>
    <w:rsid w:val="000011FF"/>
    <w:rsid w:val="00001544"/>
    <w:rsid w:val="00001AC1"/>
    <w:rsid w:val="00001FCA"/>
    <w:rsid w:val="000032D0"/>
    <w:rsid w:val="00003964"/>
    <w:rsid w:val="0000498B"/>
    <w:rsid w:val="00005517"/>
    <w:rsid w:val="000055B2"/>
    <w:rsid w:val="00005994"/>
    <w:rsid w:val="00005B73"/>
    <w:rsid w:val="00006080"/>
    <w:rsid w:val="000071DF"/>
    <w:rsid w:val="00007A79"/>
    <w:rsid w:val="00007CEC"/>
    <w:rsid w:val="00007F0C"/>
    <w:rsid w:val="00011FA4"/>
    <w:rsid w:val="00012838"/>
    <w:rsid w:val="000129E6"/>
    <w:rsid w:val="00012B44"/>
    <w:rsid w:val="00012F10"/>
    <w:rsid w:val="00013077"/>
    <w:rsid w:val="000136B2"/>
    <w:rsid w:val="00013870"/>
    <w:rsid w:val="00013A91"/>
    <w:rsid w:val="00014648"/>
    <w:rsid w:val="000149F7"/>
    <w:rsid w:val="0001589A"/>
    <w:rsid w:val="00016513"/>
    <w:rsid w:val="00016675"/>
    <w:rsid w:val="000166F1"/>
    <w:rsid w:val="000170FC"/>
    <w:rsid w:val="00017967"/>
    <w:rsid w:val="00017B5A"/>
    <w:rsid w:val="00017D08"/>
    <w:rsid w:val="00020559"/>
    <w:rsid w:val="00020C4B"/>
    <w:rsid w:val="00021398"/>
    <w:rsid w:val="000213A7"/>
    <w:rsid w:val="00021A1C"/>
    <w:rsid w:val="000237BC"/>
    <w:rsid w:val="0002476B"/>
    <w:rsid w:val="000252D8"/>
    <w:rsid w:val="00025717"/>
    <w:rsid w:val="00025FF8"/>
    <w:rsid w:val="000268AA"/>
    <w:rsid w:val="00027461"/>
    <w:rsid w:val="00027A83"/>
    <w:rsid w:val="00027B70"/>
    <w:rsid w:val="000309CD"/>
    <w:rsid w:val="00030E62"/>
    <w:rsid w:val="000312EB"/>
    <w:rsid w:val="00031F36"/>
    <w:rsid w:val="00032E68"/>
    <w:rsid w:val="000333C6"/>
    <w:rsid w:val="00033898"/>
    <w:rsid w:val="00034077"/>
    <w:rsid w:val="00034DC4"/>
    <w:rsid w:val="000350F0"/>
    <w:rsid w:val="00035B77"/>
    <w:rsid w:val="00036AAE"/>
    <w:rsid w:val="000370F0"/>
    <w:rsid w:val="000376A8"/>
    <w:rsid w:val="00037B7A"/>
    <w:rsid w:val="0004017D"/>
    <w:rsid w:val="0004032B"/>
    <w:rsid w:val="00040C95"/>
    <w:rsid w:val="00042451"/>
    <w:rsid w:val="0004271D"/>
    <w:rsid w:val="00043253"/>
    <w:rsid w:val="000432F3"/>
    <w:rsid w:val="000447F1"/>
    <w:rsid w:val="00045920"/>
    <w:rsid w:val="000461B7"/>
    <w:rsid w:val="00046399"/>
    <w:rsid w:val="000476EE"/>
    <w:rsid w:val="000503D6"/>
    <w:rsid w:val="000506FF"/>
    <w:rsid w:val="00050995"/>
    <w:rsid w:val="00050D14"/>
    <w:rsid w:val="00050FFC"/>
    <w:rsid w:val="0005127A"/>
    <w:rsid w:val="00051FA8"/>
    <w:rsid w:val="00052B66"/>
    <w:rsid w:val="00053556"/>
    <w:rsid w:val="00053943"/>
    <w:rsid w:val="00054489"/>
    <w:rsid w:val="00054894"/>
    <w:rsid w:val="00054949"/>
    <w:rsid w:val="00054E22"/>
    <w:rsid w:val="000553F6"/>
    <w:rsid w:val="00055810"/>
    <w:rsid w:val="000558C0"/>
    <w:rsid w:val="0005602F"/>
    <w:rsid w:val="00056A2A"/>
    <w:rsid w:val="00056EDE"/>
    <w:rsid w:val="000572B5"/>
    <w:rsid w:val="000579C4"/>
    <w:rsid w:val="00057ADB"/>
    <w:rsid w:val="000608A7"/>
    <w:rsid w:val="00060B46"/>
    <w:rsid w:val="00060FEE"/>
    <w:rsid w:val="0006176A"/>
    <w:rsid w:val="00061E28"/>
    <w:rsid w:val="00062740"/>
    <w:rsid w:val="0006370D"/>
    <w:rsid w:val="00063D17"/>
    <w:rsid w:val="0006458A"/>
    <w:rsid w:val="00064945"/>
    <w:rsid w:val="00064D19"/>
    <w:rsid w:val="00065718"/>
    <w:rsid w:val="00065CCA"/>
    <w:rsid w:val="00065EF7"/>
    <w:rsid w:val="00066373"/>
    <w:rsid w:val="000667EB"/>
    <w:rsid w:val="000669B9"/>
    <w:rsid w:val="00066BB9"/>
    <w:rsid w:val="000672D2"/>
    <w:rsid w:val="00067F6C"/>
    <w:rsid w:val="00070A44"/>
    <w:rsid w:val="00070E06"/>
    <w:rsid w:val="00071ABA"/>
    <w:rsid w:val="00072197"/>
    <w:rsid w:val="00072534"/>
    <w:rsid w:val="00072845"/>
    <w:rsid w:val="00073626"/>
    <w:rsid w:val="00073F86"/>
    <w:rsid w:val="000751B4"/>
    <w:rsid w:val="000757EF"/>
    <w:rsid w:val="0007657A"/>
    <w:rsid w:val="00077E29"/>
    <w:rsid w:val="00077FD3"/>
    <w:rsid w:val="00082914"/>
    <w:rsid w:val="00083E51"/>
    <w:rsid w:val="00084929"/>
    <w:rsid w:val="00085767"/>
    <w:rsid w:val="00085953"/>
    <w:rsid w:val="00085A41"/>
    <w:rsid w:val="00086D59"/>
    <w:rsid w:val="00087555"/>
    <w:rsid w:val="00087C5E"/>
    <w:rsid w:val="00090B63"/>
    <w:rsid w:val="00091220"/>
    <w:rsid w:val="000913AB"/>
    <w:rsid w:val="0009212C"/>
    <w:rsid w:val="000928D1"/>
    <w:rsid w:val="0009306F"/>
    <w:rsid w:val="000936B9"/>
    <w:rsid w:val="0009394A"/>
    <w:rsid w:val="000957C7"/>
    <w:rsid w:val="00096101"/>
    <w:rsid w:val="00096EBE"/>
    <w:rsid w:val="000A0B42"/>
    <w:rsid w:val="000A1F49"/>
    <w:rsid w:val="000A27D6"/>
    <w:rsid w:val="000A3436"/>
    <w:rsid w:val="000A35AF"/>
    <w:rsid w:val="000A381C"/>
    <w:rsid w:val="000A3CA7"/>
    <w:rsid w:val="000A443A"/>
    <w:rsid w:val="000A4682"/>
    <w:rsid w:val="000A4B2D"/>
    <w:rsid w:val="000A4EDF"/>
    <w:rsid w:val="000A5A33"/>
    <w:rsid w:val="000A6BE1"/>
    <w:rsid w:val="000A6C1C"/>
    <w:rsid w:val="000A6E2A"/>
    <w:rsid w:val="000B0646"/>
    <w:rsid w:val="000B0E7C"/>
    <w:rsid w:val="000B19B8"/>
    <w:rsid w:val="000B1ADC"/>
    <w:rsid w:val="000B1B72"/>
    <w:rsid w:val="000B23FC"/>
    <w:rsid w:val="000B3525"/>
    <w:rsid w:val="000B37E9"/>
    <w:rsid w:val="000B3F0E"/>
    <w:rsid w:val="000B3FD5"/>
    <w:rsid w:val="000B5096"/>
    <w:rsid w:val="000B57E7"/>
    <w:rsid w:val="000B5C1F"/>
    <w:rsid w:val="000B60FC"/>
    <w:rsid w:val="000B64D0"/>
    <w:rsid w:val="000B6936"/>
    <w:rsid w:val="000B6E77"/>
    <w:rsid w:val="000B7F92"/>
    <w:rsid w:val="000C055B"/>
    <w:rsid w:val="000C089A"/>
    <w:rsid w:val="000C16B7"/>
    <w:rsid w:val="000C247F"/>
    <w:rsid w:val="000C28C2"/>
    <w:rsid w:val="000C2948"/>
    <w:rsid w:val="000C36A0"/>
    <w:rsid w:val="000C3740"/>
    <w:rsid w:val="000C3FA5"/>
    <w:rsid w:val="000C4042"/>
    <w:rsid w:val="000C45C2"/>
    <w:rsid w:val="000C49D0"/>
    <w:rsid w:val="000C4AF2"/>
    <w:rsid w:val="000C4C3C"/>
    <w:rsid w:val="000C6916"/>
    <w:rsid w:val="000C7A87"/>
    <w:rsid w:val="000C7E7E"/>
    <w:rsid w:val="000D049B"/>
    <w:rsid w:val="000D09B4"/>
    <w:rsid w:val="000D0E36"/>
    <w:rsid w:val="000D1809"/>
    <w:rsid w:val="000D1935"/>
    <w:rsid w:val="000D1BFC"/>
    <w:rsid w:val="000D23C3"/>
    <w:rsid w:val="000D2B4B"/>
    <w:rsid w:val="000D2DD1"/>
    <w:rsid w:val="000D33F3"/>
    <w:rsid w:val="000D35E0"/>
    <w:rsid w:val="000D3C3D"/>
    <w:rsid w:val="000D3D7B"/>
    <w:rsid w:val="000D467A"/>
    <w:rsid w:val="000D4FDC"/>
    <w:rsid w:val="000D598A"/>
    <w:rsid w:val="000D5D0A"/>
    <w:rsid w:val="000D5E23"/>
    <w:rsid w:val="000D660F"/>
    <w:rsid w:val="000D67BB"/>
    <w:rsid w:val="000E0242"/>
    <w:rsid w:val="000E0474"/>
    <w:rsid w:val="000E1566"/>
    <w:rsid w:val="000E1A5C"/>
    <w:rsid w:val="000E1BE3"/>
    <w:rsid w:val="000E1BFC"/>
    <w:rsid w:val="000E29EE"/>
    <w:rsid w:val="000E3F10"/>
    <w:rsid w:val="000E447F"/>
    <w:rsid w:val="000E5C75"/>
    <w:rsid w:val="000E74A9"/>
    <w:rsid w:val="000E7819"/>
    <w:rsid w:val="000E7C20"/>
    <w:rsid w:val="000E7D44"/>
    <w:rsid w:val="000F1155"/>
    <w:rsid w:val="000F20C3"/>
    <w:rsid w:val="000F3B88"/>
    <w:rsid w:val="000F4074"/>
    <w:rsid w:val="000F4CE1"/>
    <w:rsid w:val="000F58F3"/>
    <w:rsid w:val="000F5AF4"/>
    <w:rsid w:val="000F762F"/>
    <w:rsid w:val="000F7959"/>
    <w:rsid w:val="00101993"/>
    <w:rsid w:val="00102BAB"/>
    <w:rsid w:val="00103849"/>
    <w:rsid w:val="00103B5E"/>
    <w:rsid w:val="00104438"/>
    <w:rsid w:val="001045D6"/>
    <w:rsid w:val="0010478B"/>
    <w:rsid w:val="001065CC"/>
    <w:rsid w:val="00107072"/>
    <w:rsid w:val="001078A1"/>
    <w:rsid w:val="00107AF0"/>
    <w:rsid w:val="0011073B"/>
    <w:rsid w:val="00110FB5"/>
    <w:rsid w:val="001114EF"/>
    <w:rsid w:val="00112E71"/>
    <w:rsid w:val="0011412B"/>
    <w:rsid w:val="001141DC"/>
    <w:rsid w:val="00114946"/>
    <w:rsid w:val="00116E7F"/>
    <w:rsid w:val="0011798F"/>
    <w:rsid w:val="00120269"/>
    <w:rsid w:val="00120385"/>
    <w:rsid w:val="00120EEA"/>
    <w:rsid w:val="00121874"/>
    <w:rsid w:val="00122246"/>
    <w:rsid w:val="00122568"/>
    <w:rsid w:val="00122858"/>
    <w:rsid w:val="0012361A"/>
    <w:rsid w:val="00123767"/>
    <w:rsid w:val="00123D2A"/>
    <w:rsid w:val="00123F82"/>
    <w:rsid w:val="001241B8"/>
    <w:rsid w:val="001243F1"/>
    <w:rsid w:val="0012460F"/>
    <w:rsid w:val="00125BAF"/>
    <w:rsid w:val="00125ECD"/>
    <w:rsid w:val="001260F9"/>
    <w:rsid w:val="00126198"/>
    <w:rsid w:val="00126324"/>
    <w:rsid w:val="001306E8"/>
    <w:rsid w:val="00130C42"/>
    <w:rsid w:val="00131CEB"/>
    <w:rsid w:val="00132125"/>
    <w:rsid w:val="00132E8C"/>
    <w:rsid w:val="00133322"/>
    <w:rsid w:val="001336AF"/>
    <w:rsid w:val="0013392E"/>
    <w:rsid w:val="00134BE6"/>
    <w:rsid w:val="00134F73"/>
    <w:rsid w:val="00135593"/>
    <w:rsid w:val="00135AFB"/>
    <w:rsid w:val="00135F86"/>
    <w:rsid w:val="001367BF"/>
    <w:rsid w:val="00136C74"/>
    <w:rsid w:val="0013758D"/>
    <w:rsid w:val="00137928"/>
    <w:rsid w:val="00137AED"/>
    <w:rsid w:val="0014045E"/>
    <w:rsid w:val="00140740"/>
    <w:rsid w:val="00141067"/>
    <w:rsid w:val="0014108D"/>
    <w:rsid w:val="001416F0"/>
    <w:rsid w:val="00141A74"/>
    <w:rsid w:val="00143207"/>
    <w:rsid w:val="00143729"/>
    <w:rsid w:val="00143A79"/>
    <w:rsid w:val="001444E9"/>
    <w:rsid w:val="0014530D"/>
    <w:rsid w:val="00145976"/>
    <w:rsid w:val="00145D09"/>
    <w:rsid w:val="001468B4"/>
    <w:rsid w:val="00146EED"/>
    <w:rsid w:val="00147521"/>
    <w:rsid w:val="00147F9D"/>
    <w:rsid w:val="00147FC8"/>
    <w:rsid w:val="00150315"/>
    <w:rsid w:val="0015033A"/>
    <w:rsid w:val="001508A7"/>
    <w:rsid w:val="00150D0C"/>
    <w:rsid w:val="0015146A"/>
    <w:rsid w:val="00151A85"/>
    <w:rsid w:val="001521A5"/>
    <w:rsid w:val="0015246F"/>
    <w:rsid w:val="001526C9"/>
    <w:rsid w:val="00153420"/>
    <w:rsid w:val="00153746"/>
    <w:rsid w:val="00153C41"/>
    <w:rsid w:val="00153EF9"/>
    <w:rsid w:val="00154499"/>
    <w:rsid w:val="001545C4"/>
    <w:rsid w:val="001547E4"/>
    <w:rsid w:val="001564FF"/>
    <w:rsid w:val="00156544"/>
    <w:rsid w:val="00156848"/>
    <w:rsid w:val="00156B9F"/>
    <w:rsid w:val="001574CB"/>
    <w:rsid w:val="00160781"/>
    <w:rsid w:val="00161002"/>
    <w:rsid w:val="00161117"/>
    <w:rsid w:val="00161355"/>
    <w:rsid w:val="00161D3A"/>
    <w:rsid w:val="00162560"/>
    <w:rsid w:val="0016260A"/>
    <w:rsid w:val="00162816"/>
    <w:rsid w:val="00162D81"/>
    <w:rsid w:val="001639D2"/>
    <w:rsid w:val="00163C12"/>
    <w:rsid w:val="001644A5"/>
    <w:rsid w:val="001644BD"/>
    <w:rsid w:val="001644F5"/>
    <w:rsid w:val="0016481D"/>
    <w:rsid w:val="001648E4"/>
    <w:rsid w:val="00164EF3"/>
    <w:rsid w:val="00164F49"/>
    <w:rsid w:val="001653E4"/>
    <w:rsid w:val="001656F4"/>
    <w:rsid w:val="00165979"/>
    <w:rsid w:val="00165E03"/>
    <w:rsid w:val="00165ED5"/>
    <w:rsid w:val="00166AC3"/>
    <w:rsid w:val="00166C93"/>
    <w:rsid w:val="00167032"/>
    <w:rsid w:val="0016792D"/>
    <w:rsid w:val="00167C85"/>
    <w:rsid w:val="00167FFE"/>
    <w:rsid w:val="001703A6"/>
    <w:rsid w:val="001718CE"/>
    <w:rsid w:val="00172566"/>
    <w:rsid w:val="00173848"/>
    <w:rsid w:val="001756EC"/>
    <w:rsid w:val="0017586D"/>
    <w:rsid w:val="00175B36"/>
    <w:rsid w:val="001778B4"/>
    <w:rsid w:val="00177BC8"/>
    <w:rsid w:val="00177DE7"/>
    <w:rsid w:val="001802E1"/>
    <w:rsid w:val="00180759"/>
    <w:rsid w:val="00181336"/>
    <w:rsid w:val="0018146E"/>
    <w:rsid w:val="001815DA"/>
    <w:rsid w:val="00181F98"/>
    <w:rsid w:val="001832DA"/>
    <w:rsid w:val="0018340A"/>
    <w:rsid w:val="0018369F"/>
    <w:rsid w:val="00183D43"/>
    <w:rsid w:val="00183F9B"/>
    <w:rsid w:val="00185140"/>
    <w:rsid w:val="00185A88"/>
    <w:rsid w:val="00185DA8"/>
    <w:rsid w:val="001864F1"/>
    <w:rsid w:val="00187523"/>
    <w:rsid w:val="00187B6E"/>
    <w:rsid w:val="001904FE"/>
    <w:rsid w:val="00190955"/>
    <w:rsid w:val="001913F5"/>
    <w:rsid w:val="00191D9A"/>
    <w:rsid w:val="00192D58"/>
    <w:rsid w:val="00192DBF"/>
    <w:rsid w:val="00193A71"/>
    <w:rsid w:val="00194819"/>
    <w:rsid w:val="00194950"/>
    <w:rsid w:val="00194A26"/>
    <w:rsid w:val="00195056"/>
    <w:rsid w:val="001952DC"/>
    <w:rsid w:val="001954BF"/>
    <w:rsid w:val="00195ADA"/>
    <w:rsid w:val="001961B0"/>
    <w:rsid w:val="0019640C"/>
    <w:rsid w:val="00196BF2"/>
    <w:rsid w:val="00196E77"/>
    <w:rsid w:val="00196FFA"/>
    <w:rsid w:val="00197888"/>
    <w:rsid w:val="001A0CAB"/>
    <w:rsid w:val="001A0FCB"/>
    <w:rsid w:val="001A10FD"/>
    <w:rsid w:val="001A45C2"/>
    <w:rsid w:val="001A4CA5"/>
    <w:rsid w:val="001A4EB1"/>
    <w:rsid w:val="001A5520"/>
    <w:rsid w:val="001A5D4E"/>
    <w:rsid w:val="001A6434"/>
    <w:rsid w:val="001A6831"/>
    <w:rsid w:val="001A6CAC"/>
    <w:rsid w:val="001A712E"/>
    <w:rsid w:val="001A7197"/>
    <w:rsid w:val="001A71E4"/>
    <w:rsid w:val="001A72AA"/>
    <w:rsid w:val="001B11BF"/>
    <w:rsid w:val="001B2471"/>
    <w:rsid w:val="001B50BD"/>
    <w:rsid w:val="001B6AF5"/>
    <w:rsid w:val="001B6EC9"/>
    <w:rsid w:val="001B7348"/>
    <w:rsid w:val="001B7FDE"/>
    <w:rsid w:val="001C0E88"/>
    <w:rsid w:val="001C146B"/>
    <w:rsid w:val="001C182A"/>
    <w:rsid w:val="001C1A08"/>
    <w:rsid w:val="001C25A0"/>
    <w:rsid w:val="001C296D"/>
    <w:rsid w:val="001C2A91"/>
    <w:rsid w:val="001C31D5"/>
    <w:rsid w:val="001C3579"/>
    <w:rsid w:val="001C37D7"/>
    <w:rsid w:val="001C5F8A"/>
    <w:rsid w:val="001C651D"/>
    <w:rsid w:val="001C6D74"/>
    <w:rsid w:val="001C75E4"/>
    <w:rsid w:val="001D0070"/>
    <w:rsid w:val="001D09DD"/>
    <w:rsid w:val="001D15AA"/>
    <w:rsid w:val="001D179B"/>
    <w:rsid w:val="001D24AE"/>
    <w:rsid w:val="001D4392"/>
    <w:rsid w:val="001D4BE2"/>
    <w:rsid w:val="001D4D8F"/>
    <w:rsid w:val="001D4DF9"/>
    <w:rsid w:val="001D4E51"/>
    <w:rsid w:val="001D4E7E"/>
    <w:rsid w:val="001D5D0A"/>
    <w:rsid w:val="001D6F1A"/>
    <w:rsid w:val="001D7C8B"/>
    <w:rsid w:val="001D7F25"/>
    <w:rsid w:val="001E015B"/>
    <w:rsid w:val="001E02BD"/>
    <w:rsid w:val="001E0C0F"/>
    <w:rsid w:val="001E1DC4"/>
    <w:rsid w:val="001E260B"/>
    <w:rsid w:val="001E2804"/>
    <w:rsid w:val="001E2B82"/>
    <w:rsid w:val="001E39BF"/>
    <w:rsid w:val="001E3FE2"/>
    <w:rsid w:val="001E4356"/>
    <w:rsid w:val="001E6551"/>
    <w:rsid w:val="001E678A"/>
    <w:rsid w:val="001E7EE5"/>
    <w:rsid w:val="001E7F0D"/>
    <w:rsid w:val="001F0AA7"/>
    <w:rsid w:val="001F120F"/>
    <w:rsid w:val="001F141F"/>
    <w:rsid w:val="001F1921"/>
    <w:rsid w:val="001F28EF"/>
    <w:rsid w:val="001F2B4F"/>
    <w:rsid w:val="001F3AE1"/>
    <w:rsid w:val="001F6C80"/>
    <w:rsid w:val="001F705F"/>
    <w:rsid w:val="001F739D"/>
    <w:rsid w:val="00201945"/>
    <w:rsid w:val="00201B77"/>
    <w:rsid w:val="00201C4F"/>
    <w:rsid w:val="002027E2"/>
    <w:rsid w:val="0020288F"/>
    <w:rsid w:val="00202CF0"/>
    <w:rsid w:val="00203EA1"/>
    <w:rsid w:val="002045ED"/>
    <w:rsid w:val="002051E5"/>
    <w:rsid w:val="00205389"/>
    <w:rsid w:val="002064FE"/>
    <w:rsid w:val="002066A9"/>
    <w:rsid w:val="00210B05"/>
    <w:rsid w:val="0021136B"/>
    <w:rsid w:val="00213063"/>
    <w:rsid w:val="00214575"/>
    <w:rsid w:val="00214B50"/>
    <w:rsid w:val="0021506B"/>
    <w:rsid w:val="00215307"/>
    <w:rsid w:val="002159FA"/>
    <w:rsid w:val="00216D78"/>
    <w:rsid w:val="002173B7"/>
    <w:rsid w:val="002179AF"/>
    <w:rsid w:val="00217E30"/>
    <w:rsid w:val="002203A3"/>
    <w:rsid w:val="00220404"/>
    <w:rsid w:val="002243AB"/>
    <w:rsid w:val="00224F17"/>
    <w:rsid w:val="002269B4"/>
    <w:rsid w:val="0022712F"/>
    <w:rsid w:val="002304E2"/>
    <w:rsid w:val="002306D2"/>
    <w:rsid w:val="0023188B"/>
    <w:rsid w:val="00231F3D"/>
    <w:rsid w:val="002320A8"/>
    <w:rsid w:val="002320B7"/>
    <w:rsid w:val="0023245C"/>
    <w:rsid w:val="00234093"/>
    <w:rsid w:val="0023448D"/>
    <w:rsid w:val="00235CAA"/>
    <w:rsid w:val="00235EDB"/>
    <w:rsid w:val="00236EF4"/>
    <w:rsid w:val="00237045"/>
    <w:rsid w:val="00237738"/>
    <w:rsid w:val="00240F08"/>
    <w:rsid w:val="002432A7"/>
    <w:rsid w:val="0024341B"/>
    <w:rsid w:val="00243C63"/>
    <w:rsid w:val="00243EE1"/>
    <w:rsid w:val="00244F10"/>
    <w:rsid w:val="00247CEA"/>
    <w:rsid w:val="002502EA"/>
    <w:rsid w:val="00250A11"/>
    <w:rsid w:val="0025129A"/>
    <w:rsid w:val="002513C3"/>
    <w:rsid w:val="002516FC"/>
    <w:rsid w:val="00251B55"/>
    <w:rsid w:val="002521C4"/>
    <w:rsid w:val="0025259F"/>
    <w:rsid w:val="002527D7"/>
    <w:rsid w:val="0025285B"/>
    <w:rsid w:val="0025336A"/>
    <w:rsid w:val="00253605"/>
    <w:rsid w:val="0025429E"/>
    <w:rsid w:val="00254459"/>
    <w:rsid w:val="002553FA"/>
    <w:rsid w:val="00255C55"/>
    <w:rsid w:val="00255E4E"/>
    <w:rsid w:val="00256ADB"/>
    <w:rsid w:val="00257400"/>
    <w:rsid w:val="00261583"/>
    <w:rsid w:val="002619FA"/>
    <w:rsid w:val="00261E20"/>
    <w:rsid w:val="00261E5E"/>
    <w:rsid w:val="00261F34"/>
    <w:rsid w:val="00261FBD"/>
    <w:rsid w:val="002636B1"/>
    <w:rsid w:val="00264388"/>
    <w:rsid w:val="00264B4E"/>
    <w:rsid w:val="00264D8A"/>
    <w:rsid w:val="00264E00"/>
    <w:rsid w:val="00265DD0"/>
    <w:rsid w:val="00266599"/>
    <w:rsid w:val="00266679"/>
    <w:rsid w:val="00266F38"/>
    <w:rsid w:val="00267CF6"/>
    <w:rsid w:val="00267DFC"/>
    <w:rsid w:val="00270714"/>
    <w:rsid w:val="0027086E"/>
    <w:rsid w:val="00270E0D"/>
    <w:rsid w:val="0027119A"/>
    <w:rsid w:val="002713EA"/>
    <w:rsid w:val="00272DD2"/>
    <w:rsid w:val="00273E5A"/>
    <w:rsid w:val="0027453D"/>
    <w:rsid w:val="00274FD9"/>
    <w:rsid w:val="0027537E"/>
    <w:rsid w:val="00275DAC"/>
    <w:rsid w:val="00276265"/>
    <w:rsid w:val="002779A5"/>
    <w:rsid w:val="00277F59"/>
    <w:rsid w:val="00280675"/>
    <w:rsid w:val="002819C8"/>
    <w:rsid w:val="002822EE"/>
    <w:rsid w:val="00282523"/>
    <w:rsid w:val="0028253D"/>
    <w:rsid w:val="002840CB"/>
    <w:rsid w:val="00284835"/>
    <w:rsid w:val="00285325"/>
    <w:rsid w:val="002872F3"/>
    <w:rsid w:val="0029176D"/>
    <w:rsid w:val="002919E8"/>
    <w:rsid w:val="002925B5"/>
    <w:rsid w:val="0029361F"/>
    <w:rsid w:val="00293FAE"/>
    <w:rsid w:val="002940A1"/>
    <w:rsid w:val="002940E9"/>
    <w:rsid w:val="002952D5"/>
    <w:rsid w:val="00295B48"/>
    <w:rsid w:val="0029673C"/>
    <w:rsid w:val="00297840"/>
    <w:rsid w:val="002A074D"/>
    <w:rsid w:val="002A1D85"/>
    <w:rsid w:val="002A2224"/>
    <w:rsid w:val="002A2569"/>
    <w:rsid w:val="002A3AE1"/>
    <w:rsid w:val="002A6DAC"/>
    <w:rsid w:val="002B051F"/>
    <w:rsid w:val="002B0E01"/>
    <w:rsid w:val="002B1216"/>
    <w:rsid w:val="002B2912"/>
    <w:rsid w:val="002B2E56"/>
    <w:rsid w:val="002B304B"/>
    <w:rsid w:val="002B3429"/>
    <w:rsid w:val="002B352C"/>
    <w:rsid w:val="002B3902"/>
    <w:rsid w:val="002B5DEC"/>
    <w:rsid w:val="002B6559"/>
    <w:rsid w:val="002B6E67"/>
    <w:rsid w:val="002B7363"/>
    <w:rsid w:val="002B791C"/>
    <w:rsid w:val="002B7E8C"/>
    <w:rsid w:val="002C0142"/>
    <w:rsid w:val="002C0A43"/>
    <w:rsid w:val="002C1206"/>
    <w:rsid w:val="002C1269"/>
    <w:rsid w:val="002C139B"/>
    <w:rsid w:val="002C1911"/>
    <w:rsid w:val="002C36D6"/>
    <w:rsid w:val="002C4668"/>
    <w:rsid w:val="002C48A7"/>
    <w:rsid w:val="002C4AC4"/>
    <w:rsid w:val="002C4F6D"/>
    <w:rsid w:val="002C5389"/>
    <w:rsid w:val="002C55BC"/>
    <w:rsid w:val="002C5735"/>
    <w:rsid w:val="002C5B3C"/>
    <w:rsid w:val="002C62E8"/>
    <w:rsid w:val="002C68DA"/>
    <w:rsid w:val="002C6A35"/>
    <w:rsid w:val="002C6DA1"/>
    <w:rsid w:val="002C6F4C"/>
    <w:rsid w:val="002C716A"/>
    <w:rsid w:val="002C7833"/>
    <w:rsid w:val="002D102E"/>
    <w:rsid w:val="002D2172"/>
    <w:rsid w:val="002D31CF"/>
    <w:rsid w:val="002D3D4B"/>
    <w:rsid w:val="002D4B20"/>
    <w:rsid w:val="002D4BEE"/>
    <w:rsid w:val="002D5415"/>
    <w:rsid w:val="002D5729"/>
    <w:rsid w:val="002D680D"/>
    <w:rsid w:val="002D72B7"/>
    <w:rsid w:val="002D77C6"/>
    <w:rsid w:val="002E0C90"/>
    <w:rsid w:val="002E108A"/>
    <w:rsid w:val="002E1503"/>
    <w:rsid w:val="002E1694"/>
    <w:rsid w:val="002E1B91"/>
    <w:rsid w:val="002E1E23"/>
    <w:rsid w:val="002E2C34"/>
    <w:rsid w:val="002E2D4E"/>
    <w:rsid w:val="002E2EAA"/>
    <w:rsid w:val="002E39F7"/>
    <w:rsid w:val="002E4E04"/>
    <w:rsid w:val="002E6088"/>
    <w:rsid w:val="002E6948"/>
    <w:rsid w:val="002E69E9"/>
    <w:rsid w:val="002E72F0"/>
    <w:rsid w:val="002E74CC"/>
    <w:rsid w:val="002F15A8"/>
    <w:rsid w:val="002F1AC5"/>
    <w:rsid w:val="002F46BF"/>
    <w:rsid w:val="002F4AB2"/>
    <w:rsid w:val="002F54BC"/>
    <w:rsid w:val="002F5AD5"/>
    <w:rsid w:val="003005EE"/>
    <w:rsid w:val="00301519"/>
    <w:rsid w:val="0030185F"/>
    <w:rsid w:val="0030199E"/>
    <w:rsid w:val="00301BBC"/>
    <w:rsid w:val="00302013"/>
    <w:rsid w:val="00302169"/>
    <w:rsid w:val="00305748"/>
    <w:rsid w:val="00305BA9"/>
    <w:rsid w:val="0030628D"/>
    <w:rsid w:val="00306489"/>
    <w:rsid w:val="00306DF9"/>
    <w:rsid w:val="00306E03"/>
    <w:rsid w:val="003075F6"/>
    <w:rsid w:val="00307635"/>
    <w:rsid w:val="00307E3C"/>
    <w:rsid w:val="003101F9"/>
    <w:rsid w:val="0031066F"/>
    <w:rsid w:val="00311127"/>
    <w:rsid w:val="0031397C"/>
    <w:rsid w:val="00313A5F"/>
    <w:rsid w:val="003140AD"/>
    <w:rsid w:val="00314386"/>
    <w:rsid w:val="0031475C"/>
    <w:rsid w:val="003153D6"/>
    <w:rsid w:val="003155A0"/>
    <w:rsid w:val="00316475"/>
    <w:rsid w:val="003165D0"/>
    <w:rsid w:val="00316865"/>
    <w:rsid w:val="003179E0"/>
    <w:rsid w:val="00320A81"/>
    <w:rsid w:val="00320E5A"/>
    <w:rsid w:val="00320ED6"/>
    <w:rsid w:val="0032193C"/>
    <w:rsid w:val="0032217D"/>
    <w:rsid w:val="0032220B"/>
    <w:rsid w:val="003248DB"/>
    <w:rsid w:val="00324D5D"/>
    <w:rsid w:val="00324EEC"/>
    <w:rsid w:val="00326BDC"/>
    <w:rsid w:val="00326BE2"/>
    <w:rsid w:val="0032755F"/>
    <w:rsid w:val="00327564"/>
    <w:rsid w:val="003277C2"/>
    <w:rsid w:val="00327853"/>
    <w:rsid w:val="00327E88"/>
    <w:rsid w:val="00330F15"/>
    <w:rsid w:val="0033142A"/>
    <w:rsid w:val="00331850"/>
    <w:rsid w:val="003328FE"/>
    <w:rsid w:val="00332CF2"/>
    <w:rsid w:val="00332DDA"/>
    <w:rsid w:val="00333658"/>
    <w:rsid w:val="00333788"/>
    <w:rsid w:val="00334B43"/>
    <w:rsid w:val="00335987"/>
    <w:rsid w:val="00335CD1"/>
    <w:rsid w:val="00336061"/>
    <w:rsid w:val="00337615"/>
    <w:rsid w:val="003377AD"/>
    <w:rsid w:val="00337AF0"/>
    <w:rsid w:val="00337E5E"/>
    <w:rsid w:val="00340121"/>
    <w:rsid w:val="00341281"/>
    <w:rsid w:val="003413D1"/>
    <w:rsid w:val="0034187E"/>
    <w:rsid w:val="00341FE6"/>
    <w:rsid w:val="00342284"/>
    <w:rsid w:val="00342636"/>
    <w:rsid w:val="003431C7"/>
    <w:rsid w:val="00343C68"/>
    <w:rsid w:val="00344A2D"/>
    <w:rsid w:val="00344EB7"/>
    <w:rsid w:val="003451FF"/>
    <w:rsid w:val="00345A17"/>
    <w:rsid w:val="00347845"/>
    <w:rsid w:val="00350CA2"/>
    <w:rsid w:val="00350DF7"/>
    <w:rsid w:val="00352A0A"/>
    <w:rsid w:val="00352E3F"/>
    <w:rsid w:val="00353EB8"/>
    <w:rsid w:val="00353ED7"/>
    <w:rsid w:val="00353FA1"/>
    <w:rsid w:val="003549A4"/>
    <w:rsid w:val="00357449"/>
    <w:rsid w:val="003577C5"/>
    <w:rsid w:val="00360DB8"/>
    <w:rsid w:val="00360EFA"/>
    <w:rsid w:val="003612D4"/>
    <w:rsid w:val="003613F6"/>
    <w:rsid w:val="00361ABE"/>
    <w:rsid w:val="00361C50"/>
    <w:rsid w:val="00362CC1"/>
    <w:rsid w:val="00363466"/>
    <w:rsid w:val="00363907"/>
    <w:rsid w:val="00363AFA"/>
    <w:rsid w:val="00363DBE"/>
    <w:rsid w:val="00364C2E"/>
    <w:rsid w:val="00364E91"/>
    <w:rsid w:val="00365BC9"/>
    <w:rsid w:val="00365C77"/>
    <w:rsid w:val="00367274"/>
    <w:rsid w:val="00367B86"/>
    <w:rsid w:val="0037298F"/>
    <w:rsid w:val="00372C9D"/>
    <w:rsid w:val="003733F0"/>
    <w:rsid w:val="003737E8"/>
    <w:rsid w:val="00373C21"/>
    <w:rsid w:val="00373FBC"/>
    <w:rsid w:val="00374CA0"/>
    <w:rsid w:val="0037543E"/>
    <w:rsid w:val="0037581F"/>
    <w:rsid w:val="00376629"/>
    <w:rsid w:val="003766ED"/>
    <w:rsid w:val="00376D5C"/>
    <w:rsid w:val="00377180"/>
    <w:rsid w:val="003800F2"/>
    <w:rsid w:val="003801E7"/>
    <w:rsid w:val="003810B4"/>
    <w:rsid w:val="00381814"/>
    <w:rsid w:val="003818F0"/>
    <w:rsid w:val="00382446"/>
    <w:rsid w:val="00382913"/>
    <w:rsid w:val="00383579"/>
    <w:rsid w:val="003846B7"/>
    <w:rsid w:val="00384F0F"/>
    <w:rsid w:val="00385022"/>
    <w:rsid w:val="003852B4"/>
    <w:rsid w:val="003858D8"/>
    <w:rsid w:val="003863D4"/>
    <w:rsid w:val="003874AE"/>
    <w:rsid w:val="003879D3"/>
    <w:rsid w:val="00390D8D"/>
    <w:rsid w:val="00392AD5"/>
    <w:rsid w:val="00393A05"/>
    <w:rsid w:val="00393EE0"/>
    <w:rsid w:val="003940A2"/>
    <w:rsid w:val="003940CE"/>
    <w:rsid w:val="003944F1"/>
    <w:rsid w:val="00394756"/>
    <w:rsid w:val="003959BF"/>
    <w:rsid w:val="00395A68"/>
    <w:rsid w:val="003A034E"/>
    <w:rsid w:val="003A0598"/>
    <w:rsid w:val="003A0928"/>
    <w:rsid w:val="003A27BA"/>
    <w:rsid w:val="003A27DA"/>
    <w:rsid w:val="003A2ACF"/>
    <w:rsid w:val="003A2C23"/>
    <w:rsid w:val="003A352A"/>
    <w:rsid w:val="003A3786"/>
    <w:rsid w:val="003A4039"/>
    <w:rsid w:val="003A4E1E"/>
    <w:rsid w:val="003A5573"/>
    <w:rsid w:val="003A6992"/>
    <w:rsid w:val="003A7B37"/>
    <w:rsid w:val="003A7E15"/>
    <w:rsid w:val="003B0FF3"/>
    <w:rsid w:val="003B1EEC"/>
    <w:rsid w:val="003B232A"/>
    <w:rsid w:val="003B31F7"/>
    <w:rsid w:val="003B3474"/>
    <w:rsid w:val="003B3CEE"/>
    <w:rsid w:val="003B3CFD"/>
    <w:rsid w:val="003B4D5C"/>
    <w:rsid w:val="003B557E"/>
    <w:rsid w:val="003B608F"/>
    <w:rsid w:val="003B6CBB"/>
    <w:rsid w:val="003B7510"/>
    <w:rsid w:val="003B75CC"/>
    <w:rsid w:val="003B79B8"/>
    <w:rsid w:val="003B7DBA"/>
    <w:rsid w:val="003B7E06"/>
    <w:rsid w:val="003C1528"/>
    <w:rsid w:val="003C195E"/>
    <w:rsid w:val="003C2528"/>
    <w:rsid w:val="003C2B63"/>
    <w:rsid w:val="003C2EEC"/>
    <w:rsid w:val="003C2FDF"/>
    <w:rsid w:val="003C32BE"/>
    <w:rsid w:val="003C6557"/>
    <w:rsid w:val="003C6CBF"/>
    <w:rsid w:val="003C6D60"/>
    <w:rsid w:val="003C7FBF"/>
    <w:rsid w:val="003C7FEE"/>
    <w:rsid w:val="003D0B09"/>
    <w:rsid w:val="003D1558"/>
    <w:rsid w:val="003D1707"/>
    <w:rsid w:val="003D1727"/>
    <w:rsid w:val="003D227E"/>
    <w:rsid w:val="003D354E"/>
    <w:rsid w:val="003D3D81"/>
    <w:rsid w:val="003D44B4"/>
    <w:rsid w:val="003D4CC9"/>
    <w:rsid w:val="003D5292"/>
    <w:rsid w:val="003D75EE"/>
    <w:rsid w:val="003D762A"/>
    <w:rsid w:val="003D798D"/>
    <w:rsid w:val="003D7A88"/>
    <w:rsid w:val="003E06AD"/>
    <w:rsid w:val="003E0746"/>
    <w:rsid w:val="003E2D0F"/>
    <w:rsid w:val="003E2DE0"/>
    <w:rsid w:val="003E2F5D"/>
    <w:rsid w:val="003E31C3"/>
    <w:rsid w:val="003E3375"/>
    <w:rsid w:val="003E45CF"/>
    <w:rsid w:val="003E4D82"/>
    <w:rsid w:val="003E4E72"/>
    <w:rsid w:val="003E5CCF"/>
    <w:rsid w:val="003E6482"/>
    <w:rsid w:val="003E67CA"/>
    <w:rsid w:val="003E765A"/>
    <w:rsid w:val="003E79E7"/>
    <w:rsid w:val="003F03DB"/>
    <w:rsid w:val="003F1140"/>
    <w:rsid w:val="003F169B"/>
    <w:rsid w:val="003F1AA9"/>
    <w:rsid w:val="003F1BC6"/>
    <w:rsid w:val="003F23F4"/>
    <w:rsid w:val="003F23FA"/>
    <w:rsid w:val="003F2A2E"/>
    <w:rsid w:val="003F2E34"/>
    <w:rsid w:val="003F3988"/>
    <w:rsid w:val="003F4572"/>
    <w:rsid w:val="003F4870"/>
    <w:rsid w:val="003F4EF7"/>
    <w:rsid w:val="003F5005"/>
    <w:rsid w:val="003F5346"/>
    <w:rsid w:val="003F5A8B"/>
    <w:rsid w:val="003F6535"/>
    <w:rsid w:val="003F6966"/>
    <w:rsid w:val="003F6DAC"/>
    <w:rsid w:val="003F72B1"/>
    <w:rsid w:val="003F793F"/>
    <w:rsid w:val="00400CEF"/>
    <w:rsid w:val="00401022"/>
    <w:rsid w:val="004012E4"/>
    <w:rsid w:val="00401E04"/>
    <w:rsid w:val="004020D9"/>
    <w:rsid w:val="00402984"/>
    <w:rsid w:val="00402BBA"/>
    <w:rsid w:val="0040312A"/>
    <w:rsid w:val="00403322"/>
    <w:rsid w:val="0040384F"/>
    <w:rsid w:val="004043A9"/>
    <w:rsid w:val="004044C1"/>
    <w:rsid w:val="004046CA"/>
    <w:rsid w:val="00404761"/>
    <w:rsid w:val="00404890"/>
    <w:rsid w:val="0040494E"/>
    <w:rsid w:val="00404C13"/>
    <w:rsid w:val="00404D61"/>
    <w:rsid w:val="00405B0C"/>
    <w:rsid w:val="0040619A"/>
    <w:rsid w:val="0040657C"/>
    <w:rsid w:val="004069F0"/>
    <w:rsid w:val="0040793C"/>
    <w:rsid w:val="00407AC0"/>
    <w:rsid w:val="00407C6B"/>
    <w:rsid w:val="00407F1A"/>
    <w:rsid w:val="004106E8"/>
    <w:rsid w:val="0041113D"/>
    <w:rsid w:val="0041153E"/>
    <w:rsid w:val="00411576"/>
    <w:rsid w:val="004115F6"/>
    <w:rsid w:val="00411D43"/>
    <w:rsid w:val="00411F7E"/>
    <w:rsid w:val="00412F12"/>
    <w:rsid w:val="0041345D"/>
    <w:rsid w:val="00413975"/>
    <w:rsid w:val="0041468B"/>
    <w:rsid w:val="00414B86"/>
    <w:rsid w:val="00416C9D"/>
    <w:rsid w:val="0042124A"/>
    <w:rsid w:val="004215C2"/>
    <w:rsid w:val="004219F5"/>
    <w:rsid w:val="00421EC7"/>
    <w:rsid w:val="004223EA"/>
    <w:rsid w:val="004229EC"/>
    <w:rsid w:val="00422AB3"/>
    <w:rsid w:val="00422BB1"/>
    <w:rsid w:val="004233C8"/>
    <w:rsid w:val="004236C3"/>
    <w:rsid w:val="004244C8"/>
    <w:rsid w:val="0042588B"/>
    <w:rsid w:val="00425F61"/>
    <w:rsid w:val="00426B64"/>
    <w:rsid w:val="00426D8A"/>
    <w:rsid w:val="00427E38"/>
    <w:rsid w:val="004304E6"/>
    <w:rsid w:val="00430930"/>
    <w:rsid w:val="00430B86"/>
    <w:rsid w:val="00430BFB"/>
    <w:rsid w:val="00430EC5"/>
    <w:rsid w:val="004312C0"/>
    <w:rsid w:val="004314A7"/>
    <w:rsid w:val="00431A18"/>
    <w:rsid w:val="004326D7"/>
    <w:rsid w:val="00433446"/>
    <w:rsid w:val="004338A3"/>
    <w:rsid w:val="0043454B"/>
    <w:rsid w:val="00435091"/>
    <w:rsid w:val="004350DD"/>
    <w:rsid w:val="00436259"/>
    <w:rsid w:val="004365B8"/>
    <w:rsid w:val="00436779"/>
    <w:rsid w:val="00436A36"/>
    <w:rsid w:val="00436AD5"/>
    <w:rsid w:val="00436D27"/>
    <w:rsid w:val="00437DE8"/>
    <w:rsid w:val="004405E4"/>
    <w:rsid w:val="0044148D"/>
    <w:rsid w:val="0044153A"/>
    <w:rsid w:val="00441C1E"/>
    <w:rsid w:val="004425B5"/>
    <w:rsid w:val="00442655"/>
    <w:rsid w:val="00442715"/>
    <w:rsid w:val="00445663"/>
    <w:rsid w:val="00446B2F"/>
    <w:rsid w:val="00446C1E"/>
    <w:rsid w:val="00450654"/>
    <w:rsid w:val="00450878"/>
    <w:rsid w:val="00451D71"/>
    <w:rsid w:val="00452957"/>
    <w:rsid w:val="0045506C"/>
    <w:rsid w:val="00455872"/>
    <w:rsid w:val="00455CE3"/>
    <w:rsid w:val="004568D4"/>
    <w:rsid w:val="0045796F"/>
    <w:rsid w:val="00457D35"/>
    <w:rsid w:val="00457D7C"/>
    <w:rsid w:val="0046045C"/>
    <w:rsid w:val="00461CB6"/>
    <w:rsid w:val="00461EF3"/>
    <w:rsid w:val="004627C8"/>
    <w:rsid w:val="00463D91"/>
    <w:rsid w:val="00464177"/>
    <w:rsid w:val="00465B88"/>
    <w:rsid w:val="004666F6"/>
    <w:rsid w:val="004678CC"/>
    <w:rsid w:val="00470E1A"/>
    <w:rsid w:val="004712B7"/>
    <w:rsid w:val="004714ED"/>
    <w:rsid w:val="004716E5"/>
    <w:rsid w:val="00471D6B"/>
    <w:rsid w:val="004722A6"/>
    <w:rsid w:val="00472A81"/>
    <w:rsid w:val="00473F02"/>
    <w:rsid w:val="00473FE4"/>
    <w:rsid w:val="004747F1"/>
    <w:rsid w:val="004758D2"/>
    <w:rsid w:val="00476084"/>
    <w:rsid w:val="00476B5F"/>
    <w:rsid w:val="00477DAB"/>
    <w:rsid w:val="00477F0A"/>
    <w:rsid w:val="0048003F"/>
    <w:rsid w:val="00480977"/>
    <w:rsid w:val="00480CE8"/>
    <w:rsid w:val="00481D5B"/>
    <w:rsid w:val="0048208D"/>
    <w:rsid w:val="00482108"/>
    <w:rsid w:val="00483A8F"/>
    <w:rsid w:val="00483D13"/>
    <w:rsid w:val="00483F1D"/>
    <w:rsid w:val="004840E6"/>
    <w:rsid w:val="004842A5"/>
    <w:rsid w:val="00485B93"/>
    <w:rsid w:val="00486DD9"/>
    <w:rsid w:val="00486EBD"/>
    <w:rsid w:val="00487D0F"/>
    <w:rsid w:val="004901F0"/>
    <w:rsid w:val="004902FE"/>
    <w:rsid w:val="00490B4B"/>
    <w:rsid w:val="00491898"/>
    <w:rsid w:val="0049228D"/>
    <w:rsid w:val="004928EA"/>
    <w:rsid w:val="00492982"/>
    <w:rsid w:val="00492CEE"/>
    <w:rsid w:val="00493DDD"/>
    <w:rsid w:val="004940F7"/>
    <w:rsid w:val="00494373"/>
    <w:rsid w:val="00494B36"/>
    <w:rsid w:val="004967BB"/>
    <w:rsid w:val="00496BF5"/>
    <w:rsid w:val="00496CCB"/>
    <w:rsid w:val="004A080E"/>
    <w:rsid w:val="004A082E"/>
    <w:rsid w:val="004A08E5"/>
    <w:rsid w:val="004A158A"/>
    <w:rsid w:val="004A17A8"/>
    <w:rsid w:val="004A23B2"/>
    <w:rsid w:val="004A29FC"/>
    <w:rsid w:val="004A2C00"/>
    <w:rsid w:val="004A2E46"/>
    <w:rsid w:val="004A3D8B"/>
    <w:rsid w:val="004A48F2"/>
    <w:rsid w:val="004A534A"/>
    <w:rsid w:val="004A6311"/>
    <w:rsid w:val="004A6600"/>
    <w:rsid w:val="004A6B75"/>
    <w:rsid w:val="004A7288"/>
    <w:rsid w:val="004A72DE"/>
    <w:rsid w:val="004A76D5"/>
    <w:rsid w:val="004B2708"/>
    <w:rsid w:val="004B3D33"/>
    <w:rsid w:val="004B3F53"/>
    <w:rsid w:val="004B5735"/>
    <w:rsid w:val="004B6560"/>
    <w:rsid w:val="004B65FD"/>
    <w:rsid w:val="004B67A9"/>
    <w:rsid w:val="004B7249"/>
    <w:rsid w:val="004B79B1"/>
    <w:rsid w:val="004B7B0B"/>
    <w:rsid w:val="004C0819"/>
    <w:rsid w:val="004C08E3"/>
    <w:rsid w:val="004C0D1F"/>
    <w:rsid w:val="004C168A"/>
    <w:rsid w:val="004C201D"/>
    <w:rsid w:val="004C2E12"/>
    <w:rsid w:val="004C2E8C"/>
    <w:rsid w:val="004C416B"/>
    <w:rsid w:val="004C48C2"/>
    <w:rsid w:val="004C570E"/>
    <w:rsid w:val="004C5F8C"/>
    <w:rsid w:val="004C62FF"/>
    <w:rsid w:val="004C66D9"/>
    <w:rsid w:val="004C6969"/>
    <w:rsid w:val="004D0800"/>
    <w:rsid w:val="004D1C32"/>
    <w:rsid w:val="004D24B2"/>
    <w:rsid w:val="004D2E82"/>
    <w:rsid w:val="004D3DB0"/>
    <w:rsid w:val="004D4F21"/>
    <w:rsid w:val="004D4FF3"/>
    <w:rsid w:val="004D5FC7"/>
    <w:rsid w:val="004D6252"/>
    <w:rsid w:val="004D627D"/>
    <w:rsid w:val="004D6E3A"/>
    <w:rsid w:val="004D6FB8"/>
    <w:rsid w:val="004D7B2F"/>
    <w:rsid w:val="004E035C"/>
    <w:rsid w:val="004E0868"/>
    <w:rsid w:val="004E0C79"/>
    <w:rsid w:val="004E0E16"/>
    <w:rsid w:val="004E14FC"/>
    <w:rsid w:val="004E2653"/>
    <w:rsid w:val="004E311B"/>
    <w:rsid w:val="004E3697"/>
    <w:rsid w:val="004E37B8"/>
    <w:rsid w:val="004E3A0F"/>
    <w:rsid w:val="004E4507"/>
    <w:rsid w:val="004E5BE4"/>
    <w:rsid w:val="004E6A49"/>
    <w:rsid w:val="004E7E57"/>
    <w:rsid w:val="004E7F23"/>
    <w:rsid w:val="004E7F4A"/>
    <w:rsid w:val="004F0189"/>
    <w:rsid w:val="004F0CC7"/>
    <w:rsid w:val="004F1AC8"/>
    <w:rsid w:val="004F336F"/>
    <w:rsid w:val="004F344C"/>
    <w:rsid w:val="004F3929"/>
    <w:rsid w:val="004F4D8E"/>
    <w:rsid w:val="004F6366"/>
    <w:rsid w:val="004F64D5"/>
    <w:rsid w:val="004F76B3"/>
    <w:rsid w:val="004F7736"/>
    <w:rsid w:val="004F79CC"/>
    <w:rsid w:val="00500030"/>
    <w:rsid w:val="005002A7"/>
    <w:rsid w:val="005004D2"/>
    <w:rsid w:val="00500505"/>
    <w:rsid w:val="0050061D"/>
    <w:rsid w:val="005010BB"/>
    <w:rsid w:val="00501249"/>
    <w:rsid w:val="0050149A"/>
    <w:rsid w:val="00501F96"/>
    <w:rsid w:val="005027D9"/>
    <w:rsid w:val="00502EC2"/>
    <w:rsid w:val="0050326D"/>
    <w:rsid w:val="00503396"/>
    <w:rsid w:val="005034F3"/>
    <w:rsid w:val="00503540"/>
    <w:rsid w:val="00503588"/>
    <w:rsid w:val="00503829"/>
    <w:rsid w:val="005049A9"/>
    <w:rsid w:val="00504A1D"/>
    <w:rsid w:val="00504D30"/>
    <w:rsid w:val="005050BF"/>
    <w:rsid w:val="0050607A"/>
    <w:rsid w:val="005065C9"/>
    <w:rsid w:val="00506ADB"/>
    <w:rsid w:val="005074B7"/>
    <w:rsid w:val="005076A0"/>
    <w:rsid w:val="0050780A"/>
    <w:rsid w:val="00507832"/>
    <w:rsid w:val="00507ABC"/>
    <w:rsid w:val="00507B15"/>
    <w:rsid w:val="005109D9"/>
    <w:rsid w:val="00511436"/>
    <w:rsid w:val="00511947"/>
    <w:rsid w:val="005122D5"/>
    <w:rsid w:val="005139DC"/>
    <w:rsid w:val="00513BAF"/>
    <w:rsid w:val="005145FD"/>
    <w:rsid w:val="005169D6"/>
    <w:rsid w:val="00516C03"/>
    <w:rsid w:val="0051739C"/>
    <w:rsid w:val="005214F0"/>
    <w:rsid w:val="0052199F"/>
    <w:rsid w:val="005226E5"/>
    <w:rsid w:val="00523297"/>
    <w:rsid w:val="005239AB"/>
    <w:rsid w:val="00525327"/>
    <w:rsid w:val="00525426"/>
    <w:rsid w:val="005254AE"/>
    <w:rsid w:val="0052593A"/>
    <w:rsid w:val="0052599F"/>
    <w:rsid w:val="00525DA3"/>
    <w:rsid w:val="005271B5"/>
    <w:rsid w:val="005272E8"/>
    <w:rsid w:val="005275E0"/>
    <w:rsid w:val="005303A9"/>
    <w:rsid w:val="00530BDA"/>
    <w:rsid w:val="00530FF6"/>
    <w:rsid w:val="00531250"/>
    <w:rsid w:val="005315FB"/>
    <w:rsid w:val="00531A98"/>
    <w:rsid w:val="005322E6"/>
    <w:rsid w:val="00532705"/>
    <w:rsid w:val="00532742"/>
    <w:rsid w:val="00532889"/>
    <w:rsid w:val="00532BB3"/>
    <w:rsid w:val="0053485B"/>
    <w:rsid w:val="005349BF"/>
    <w:rsid w:val="00537AB7"/>
    <w:rsid w:val="00540670"/>
    <w:rsid w:val="00540A7A"/>
    <w:rsid w:val="00540F2B"/>
    <w:rsid w:val="0054133C"/>
    <w:rsid w:val="00541C2E"/>
    <w:rsid w:val="00541D46"/>
    <w:rsid w:val="00541E70"/>
    <w:rsid w:val="00544295"/>
    <w:rsid w:val="00544AC9"/>
    <w:rsid w:val="00544D57"/>
    <w:rsid w:val="0054515B"/>
    <w:rsid w:val="00546693"/>
    <w:rsid w:val="00546FF4"/>
    <w:rsid w:val="005515D9"/>
    <w:rsid w:val="005526A0"/>
    <w:rsid w:val="00554120"/>
    <w:rsid w:val="00554193"/>
    <w:rsid w:val="00554219"/>
    <w:rsid w:val="005567FB"/>
    <w:rsid w:val="005569FA"/>
    <w:rsid w:val="0055733E"/>
    <w:rsid w:val="005604B9"/>
    <w:rsid w:val="0056306B"/>
    <w:rsid w:val="00563919"/>
    <w:rsid w:val="00563B18"/>
    <w:rsid w:val="005646C1"/>
    <w:rsid w:val="00564E50"/>
    <w:rsid w:val="005651C8"/>
    <w:rsid w:val="00565340"/>
    <w:rsid w:val="005665F3"/>
    <w:rsid w:val="00566874"/>
    <w:rsid w:val="00566B4C"/>
    <w:rsid w:val="00567DAA"/>
    <w:rsid w:val="00570DCC"/>
    <w:rsid w:val="00571783"/>
    <w:rsid w:val="00573747"/>
    <w:rsid w:val="0057394C"/>
    <w:rsid w:val="00573BEF"/>
    <w:rsid w:val="00573C0E"/>
    <w:rsid w:val="005756D4"/>
    <w:rsid w:val="00576CB0"/>
    <w:rsid w:val="00576CCB"/>
    <w:rsid w:val="00576D93"/>
    <w:rsid w:val="005779E9"/>
    <w:rsid w:val="00580761"/>
    <w:rsid w:val="00580B93"/>
    <w:rsid w:val="005818BF"/>
    <w:rsid w:val="00583110"/>
    <w:rsid w:val="005836EC"/>
    <w:rsid w:val="0058380A"/>
    <w:rsid w:val="00583D98"/>
    <w:rsid w:val="00584AE9"/>
    <w:rsid w:val="00584C14"/>
    <w:rsid w:val="00585813"/>
    <w:rsid w:val="00586B73"/>
    <w:rsid w:val="00586B94"/>
    <w:rsid w:val="00586D5F"/>
    <w:rsid w:val="00587764"/>
    <w:rsid w:val="005907F3"/>
    <w:rsid w:val="00590987"/>
    <w:rsid w:val="005914BA"/>
    <w:rsid w:val="00591C70"/>
    <w:rsid w:val="0059206D"/>
    <w:rsid w:val="0059231F"/>
    <w:rsid w:val="00592341"/>
    <w:rsid w:val="00592FB7"/>
    <w:rsid w:val="00593E75"/>
    <w:rsid w:val="0059430F"/>
    <w:rsid w:val="00594533"/>
    <w:rsid w:val="00595667"/>
    <w:rsid w:val="00597704"/>
    <w:rsid w:val="0059794F"/>
    <w:rsid w:val="005A0ED9"/>
    <w:rsid w:val="005A1A11"/>
    <w:rsid w:val="005A1A32"/>
    <w:rsid w:val="005A2115"/>
    <w:rsid w:val="005A2C1B"/>
    <w:rsid w:val="005A35E8"/>
    <w:rsid w:val="005A365C"/>
    <w:rsid w:val="005A3A57"/>
    <w:rsid w:val="005A3E23"/>
    <w:rsid w:val="005A4327"/>
    <w:rsid w:val="005A4B96"/>
    <w:rsid w:val="005A52EE"/>
    <w:rsid w:val="005A5CC0"/>
    <w:rsid w:val="005A6E40"/>
    <w:rsid w:val="005A707F"/>
    <w:rsid w:val="005A737F"/>
    <w:rsid w:val="005B01C9"/>
    <w:rsid w:val="005B05F8"/>
    <w:rsid w:val="005B0CB3"/>
    <w:rsid w:val="005B16B3"/>
    <w:rsid w:val="005B1A63"/>
    <w:rsid w:val="005B250E"/>
    <w:rsid w:val="005B2749"/>
    <w:rsid w:val="005B275E"/>
    <w:rsid w:val="005B37D1"/>
    <w:rsid w:val="005B3E4C"/>
    <w:rsid w:val="005B4977"/>
    <w:rsid w:val="005B4C67"/>
    <w:rsid w:val="005B517E"/>
    <w:rsid w:val="005B5307"/>
    <w:rsid w:val="005B60E5"/>
    <w:rsid w:val="005B63B3"/>
    <w:rsid w:val="005B688F"/>
    <w:rsid w:val="005B6CEE"/>
    <w:rsid w:val="005B74FB"/>
    <w:rsid w:val="005B79ED"/>
    <w:rsid w:val="005C002E"/>
    <w:rsid w:val="005C08EB"/>
    <w:rsid w:val="005C0A12"/>
    <w:rsid w:val="005C0C8A"/>
    <w:rsid w:val="005C1576"/>
    <w:rsid w:val="005C1E69"/>
    <w:rsid w:val="005C24D8"/>
    <w:rsid w:val="005C33CB"/>
    <w:rsid w:val="005C39F8"/>
    <w:rsid w:val="005C3B4C"/>
    <w:rsid w:val="005C4201"/>
    <w:rsid w:val="005C445D"/>
    <w:rsid w:val="005C4C65"/>
    <w:rsid w:val="005C6795"/>
    <w:rsid w:val="005C691C"/>
    <w:rsid w:val="005D031A"/>
    <w:rsid w:val="005D07BB"/>
    <w:rsid w:val="005D0DB9"/>
    <w:rsid w:val="005D122F"/>
    <w:rsid w:val="005D1E72"/>
    <w:rsid w:val="005D2AD5"/>
    <w:rsid w:val="005D2B0C"/>
    <w:rsid w:val="005D3851"/>
    <w:rsid w:val="005D3896"/>
    <w:rsid w:val="005D3975"/>
    <w:rsid w:val="005D4136"/>
    <w:rsid w:val="005D420E"/>
    <w:rsid w:val="005D4253"/>
    <w:rsid w:val="005D44FB"/>
    <w:rsid w:val="005D4503"/>
    <w:rsid w:val="005D57F9"/>
    <w:rsid w:val="005D619F"/>
    <w:rsid w:val="005D637B"/>
    <w:rsid w:val="005D658C"/>
    <w:rsid w:val="005D7C1C"/>
    <w:rsid w:val="005E02B9"/>
    <w:rsid w:val="005E11BA"/>
    <w:rsid w:val="005E146D"/>
    <w:rsid w:val="005E1771"/>
    <w:rsid w:val="005E1D62"/>
    <w:rsid w:val="005E20A1"/>
    <w:rsid w:val="005E20E8"/>
    <w:rsid w:val="005E2E98"/>
    <w:rsid w:val="005E42E0"/>
    <w:rsid w:val="005E46A3"/>
    <w:rsid w:val="005E4896"/>
    <w:rsid w:val="005E4DB0"/>
    <w:rsid w:val="005E52BD"/>
    <w:rsid w:val="005E5B1D"/>
    <w:rsid w:val="005E6304"/>
    <w:rsid w:val="005E6C36"/>
    <w:rsid w:val="005F01EC"/>
    <w:rsid w:val="005F0363"/>
    <w:rsid w:val="005F0429"/>
    <w:rsid w:val="005F0878"/>
    <w:rsid w:val="005F0B47"/>
    <w:rsid w:val="005F1AA5"/>
    <w:rsid w:val="005F2826"/>
    <w:rsid w:val="005F488E"/>
    <w:rsid w:val="005F6F49"/>
    <w:rsid w:val="005F71A5"/>
    <w:rsid w:val="006001A8"/>
    <w:rsid w:val="006004AE"/>
    <w:rsid w:val="0060147A"/>
    <w:rsid w:val="006029E5"/>
    <w:rsid w:val="0060359B"/>
    <w:rsid w:val="006035CB"/>
    <w:rsid w:val="00603B52"/>
    <w:rsid w:val="00604EF0"/>
    <w:rsid w:val="00605021"/>
    <w:rsid w:val="006059EE"/>
    <w:rsid w:val="00605F26"/>
    <w:rsid w:val="006072C2"/>
    <w:rsid w:val="00607CCD"/>
    <w:rsid w:val="00607FDB"/>
    <w:rsid w:val="0061053F"/>
    <w:rsid w:val="00611CEB"/>
    <w:rsid w:val="00612579"/>
    <w:rsid w:val="006125EC"/>
    <w:rsid w:val="00612B09"/>
    <w:rsid w:val="00612FEB"/>
    <w:rsid w:val="00613450"/>
    <w:rsid w:val="006137CC"/>
    <w:rsid w:val="00613BB3"/>
    <w:rsid w:val="00614384"/>
    <w:rsid w:val="00614827"/>
    <w:rsid w:val="00614E33"/>
    <w:rsid w:val="00615732"/>
    <w:rsid w:val="00615AAF"/>
    <w:rsid w:val="00615FC9"/>
    <w:rsid w:val="006169D8"/>
    <w:rsid w:val="00616A5A"/>
    <w:rsid w:val="00616E0B"/>
    <w:rsid w:val="006172EF"/>
    <w:rsid w:val="0061742A"/>
    <w:rsid w:val="00617936"/>
    <w:rsid w:val="00617A82"/>
    <w:rsid w:val="00617C07"/>
    <w:rsid w:val="006203F9"/>
    <w:rsid w:val="00620E7F"/>
    <w:rsid w:val="00621B63"/>
    <w:rsid w:val="00621FB3"/>
    <w:rsid w:val="006224A4"/>
    <w:rsid w:val="006233BB"/>
    <w:rsid w:val="006237CF"/>
    <w:rsid w:val="00624420"/>
    <w:rsid w:val="006260EA"/>
    <w:rsid w:val="00627E85"/>
    <w:rsid w:val="00630259"/>
    <w:rsid w:val="006316A8"/>
    <w:rsid w:val="00631D85"/>
    <w:rsid w:val="00632A2D"/>
    <w:rsid w:val="00632DED"/>
    <w:rsid w:val="006331C0"/>
    <w:rsid w:val="0063341B"/>
    <w:rsid w:val="006335CD"/>
    <w:rsid w:val="0063368D"/>
    <w:rsid w:val="00634F85"/>
    <w:rsid w:val="00635D0B"/>
    <w:rsid w:val="00635D92"/>
    <w:rsid w:val="006366A2"/>
    <w:rsid w:val="0063687F"/>
    <w:rsid w:val="00636F0F"/>
    <w:rsid w:val="00637F6E"/>
    <w:rsid w:val="00641D46"/>
    <w:rsid w:val="00641FAB"/>
    <w:rsid w:val="00642A39"/>
    <w:rsid w:val="00643E89"/>
    <w:rsid w:val="006440F4"/>
    <w:rsid w:val="006448BB"/>
    <w:rsid w:val="006449D1"/>
    <w:rsid w:val="00644BA4"/>
    <w:rsid w:val="0064568E"/>
    <w:rsid w:val="00645934"/>
    <w:rsid w:val="00646CFF"/>
    <w:rsid w:val="00646E44"/>
    <w:rsid w:val="006477D6"/>
    <w:rsid w:val="006502B6"/>
    <w:rsid w:val="00651AD1"/>
    <w:rsid w:val="006523AF"/>
    <w:rsid w:val="00652B95"/>
    <w:rsid w:val="00652BFF"/>
    <w:rsid w:val="00652C93"/>
    <w:rsid w:val="00653C73"/>
    <w:rsid w:val="00654B52"/>
    <w:rsid w:val="006556D0"/>
    <w:rsid w:val="00655E45"/>
    <w:rsid w:val="006560B6"/>
    <w:rsid w:val="0065623A"/>
    <w:rsid w:val="006563D2"/>
    <w:rsid w:val="0065770F"/>
    <w:rsid w:val="0066168A"/>
    <w:rsid w:val="006621DD"/>
    <w:rsid w:val="00662CC3"/>
    <w:rsid w:val="00662EB7"/>
    <w:rsid w:val="006647B1"/>
    <w:rsid w:val="00664ABA"/>
    <w:rsid w:val="00664E76"/>
    <w:rsid w:val="00664EDE"/>
    <w:rsid w:val="00665147"/>
    <w:rsid w:val="00665EB2"/>
    <w:rsid w:val="006663DD"/>
    <w:rsid w:val="00666E09"/>
    <w:rsid w:val="00667649"/>
    <w:rsid w:val="00667EF2"/>
    <w:rsid w:val="00670EF6"/>
    <w:rsid w:val="00670FD9"/>
    <w:rsid w:val="006716EB"/>
    <w:rsid w:val="00671A1B"/>
    <w:rsid w:val="0067248F"/>
    <w:rsid w:val="006726CC"/>
    <w:rsid w:val="00672A2C"/>
    <w:rsid w:val="00672AC0"/>
    <w:rsid w:val="006732C6"/>
    <w:rsid w:val="00674594"/>
    <w:rsid w:val="00674F00"/>
    <w:rsid w:val="006758EF"/>
    <w:rsid w:val="00675E95"/>
    <w:rsid w:val="006762F8"/>
    <w:rsid w:val="00677D34"/>
    <w:rsid w:val="00677DD0"/>
    <w:rsid w:val="006805D9"/>
    <w:rsid w:val="00680730"/>
    <w:rsid w:val="00681130"/>
    <w:rsid w:val="00681553"/>
    <w:rsid w:val="0068383C"/>
    <w:rsid w:val="0068387A"/>
    <w:rsid w:val="006838F5"/>
    <w:rsid w:val="006839FC"/>
    <w:rsid w:val="006849EB"/>
    <w:rsid w:val="00685381"/>
    <w:rsid w:val="00685C25"/>
    <w:rsid w:val="00685DC0"/>
    <w:rsid w:val="00686382"/>
    <w:rsid w:val="00686671"/>
    <w:rsid w:val="006869B3"/>
    <w:rsid w:val="00686AD7"/>
    <w:rsid w:val="00686E25"/>
    <w:rsid w:val="00687018"/>
    <w:rsid w:val="00687414"/>
    <w:rsid w:val="00687503"/>
    <w:rsid w:val="00687F5C"/>
    <w:rsid w:val="00691904"/>
    <w:rsid w:val="00692293"/>
    <w:rsid w:val="00692D58"/>
    <w:rsid w:val="00693F96"/>
    <w:rsid w:val="006943F0"/>
    <w:rsid w:val="00694507"/>
    <w:rsid w:val="00694771"/>
    <w:rsid w:val="006951C9"/>
    <w:rsid w:val="00695411"/>
    <w:rsid w:val="0069614E"/>
    <w:rsid w:val="006973FA"/>
    <w:rsid w:val="006A0512"/>
    <w:rsid w:val="006A1126"/>
    <w:rsid w:val="006A16EF"/>
    <w:rsid w:val="006A28F5"/>
    <w:rsid w:val="006A3E27"/>
    <w:rsid w:val="006A5772"/>
    <w:rsid w:val="006A582F"/>
    <w:rsid w:val="006A6A16"/>
    <w:rsid w:val="006A7029"/>
    <w:rsid w:val="006A73E6"/>
    <w:rsid w:val="006B00A1"/>
    <w:rsid w:val="006B0748"/>
    <w:rsid w:val="006B0B3E"/>
    <w:rsid w:val="006B0D9D"/>
    <w:rsid w:val="006B11DC"/>
    <w:rsid w:val="006B14E2"/>
    <w:rsid w:val="006B18F0"/>
    <w:rsid w:val="006B1D09"/>
    <w:rsid w:val="006B2049"/>
    <w:rsid w:val="006B25EE"/>
    <w:rsid w:val="006B350C"/>
    <w:rsid w:val="006B3698"/>
    <w:rsid w:val="006B37A0"/>
    <w:rsid w:val="006B3905"/>
    <w:rsid w:val="006B42ED"/>
    <w:rsid w:val="006B441D"/>
    <w:rsid w:val="006B507F"/>
    <w:rsid w:val="006B51AB"/>
    <w:rsid w:val="006B7532"/>
    <w:rsid w:val="006B79DF"/>
    <w:rsid w:val="006C028A"/>
    <w:rsid w:val="006C08DD"/>
    <w:rsid w:val="006C1E2F"/>
    <w:rsid w:val="006C1EC8"/>
    <w:rsid w:val="006C2ABD"/>
    <w:rsid w:val="006C3247"/>
    <w:rsid w:val="006C39CE"/>
    <w:rsid w:val="006C3C88"/>
    <w:rsid w:val="006C41C7"/>
    <w:rsid w:val="006C496D"/>
    <w:rsid w:val="006C4BE7"/>
    <w:rsid w:val="006C6131"/>
    <w:rsid w:val="006C6ED6"/>
    <w:rsid w:val="006C72FE"/>
    <w:rsid w:val="006C79F9"/>
    <w:rsid w:val="006C7D2D"/>
    <w:rsid w:val="006D17ED"/>
    <w:rsid w:val="006D2482"/>
    <w:rsid w:val="006D2704"/>
    <w:rsid w:val="006D50C9"/>
    <w:rsid w:val="006D57FF"/>
    <w:rsid w:val="006D60C9"/>
    <w:rsid w:val="006D61AB"/>
    <w:rsid w:val="006D6F2E"/>
    <w:rsid w:val="006D70C5"/>
    <w:rsid w:val="006D73D1"/>
    <w:rsid w:val="006D7709"/>
    <w:rsid w:val="006E0616"/>
    <w:rsid w:val="006E0B92"/>
    <w:rsid w:val="006E134A"/>
    <w:rsid w:val="006E1D1D"/>
    <w:rsid w:val="006E32BC"/>
    <w:rsid w:val="006E3571"/>
    <w:rsid w:val="006E4E99"/>
    <w:rsid w:val="006E5C1F"/>
    <w:rsid w:val="006E5F0C"/>
    <w:rsid w:val="006E633E"/>
    <w:rsid w:val="006E7DED"/>
    <w:rsid w:val="006E7E5E"/>
    <w:rsid w:val="006F029E"/>
    <w:rsid w:val="006F1408"/>
    <w:rsid w:val="006F27C4"/>
    <w:rsid w:val="006F2C27"/>
    <w:rsid w:val="006F2CC6"/>
    <w:rsid w:val="006F3431"/>
    <w:rsid w:val="006F3566"/>
    <w:rsid w:val="006F3801"/>
    <w:rsid w:val="006F46F8"/>
    <w:rsid w:val="006F495C"/>
    <w:rsid w:val="006F4D23"/>
    <w:rsid w:val="006F51CC"/>
    <w:rsid w:val="006F5A95"/>
    <w:rsid w:val="006F5D25"/>
    <w:rsid w:val="006F5D6A"/>
    <w:rsid w:val="006F6C2C"/>
    <w:rsid w:val="0070056F"/>
    <w:rsid w:val="0070057E"/>
    <w:rsid w:val="0070060F"/>
    <w:rsid w:val="0070144A"/>
    <w:rsid w:val="00701E0E"/>
    <w:rsid w:val="00702379"/>
    <w:rsid w:val="007025E8"/>
    <w:rsid w:val="007030F1"/>
    <w:rsid w:val="007032B3"/>
    <w:rsid w:val="00703EC0"/>
    <w:rsid w:val="00704A04"/>
    <w:rsid w:val="007053E3"/>
    <w:rsid w:val="00706A24"/>
    <w:rsid w:val="00707203"/>
    <w:rsid w:val="007077A6"/>
    <w:rsid w:val="007103D6"/>
    <w:rsid w:val="007113CA"/>
    <w:rsid w:val="00711450"/>
    <w:rsid w:val="00711AE0"/>
    <w:rsid w:val="00713BA2"/>
    <w:rsid w:val="0071453B"/>
    <w:rsid w:val="007156D2"/>
    <w:rsid w:val="0071573C"/>
    <w:rsid w:val="007161F4"/>
    <w:rsid w:val="007164C0"/>
    <w:rsid w:val="00716C9B"/>
    <w:rsid w:val="00716E5F"/>
    <w:rsid w:val="007179B0"/>
    <w:rsid w:val="00717AAE"/>
    <w:rsid w:val="007202D0"/>
    <w:rsid w:val="00720E39"/>
    <w:rsid w:val="00722377"/>
    <w:rsid w:val="007223C5"/>
    <w:rsid w:val="007228F0"/>
    <w:rsid w:val="0072432D"/>
    <w:rsid w:val="007247A1"/>
    <w:rsid w:val="00724D18"/>
    <w:rsid w:val="007253FE"/>
    <w:rsid w:val="007258EB"/>
    <w:rsid w:val="007259B5"/>
    <w:rsid w:val="00730124"/>
    <w:rsid w:val="00730C2B"/>
    <w:rsid w:val="007311FC"/>
    <w:rsid w:val="00732136"/>
    <w:rsid w:val="00732249"/>
    <w:rsid w:val="0073226F"/>
    <w:rsid w:val="0073231F"/>
    <w:rsid w:val="007326AB"/>
    <w:rsid w:val="00732B46"/>
    <w:rsid w:val="00732E9E"/>
    <w:rsid w:val="00732EF1"/>
    <w:rsid w:val="00733288"/>
    <w:rsid w:val="007339CB"/>
    <w:rsid w:val="00733D32"/>
    <w:rsid w:val="007360B8"/>
    <w:rsid w:val="00736B91"/>
    <w:rsid w:val="007401EC"/>
    <w:rsid w:val="007411DE"/>
    <w:rsid w:val="0074148D"/>
    <w:rsid w:val="0074166D"/>
    <w:rsid w:val="007416B7"/>
    <w:rsid w:val="007424D2"/>
    <w:rsid w:val="007425FD"/>
    <w:rsid w:val="007429FB"/>
    <w:rsid w:val="00742DDB"/>
    <w:rsid w:val="00743097"/>
    <w:rsid w:val="007437A8"/>
    <w:rsid w:val="00744682"/>
    <w:rsid w:val="00745994"/>
    <w:rsid w:val="00745C4A"/>
    <w:rsid w:val="00746CD5"/>
    <w:rsid w:val="00746E87"/>
    <w:rsid w:val="00746FEE"/>
    <w:rsid w:val="00747514"/>
    <w:rsid w:val="007477DE"/>
    <w:rsid w:val="00750037"/>
    <w:rsid w:val="00750BD1"/>
    <w:rsid w:val="007512BF"/>
    <w:rsid w:val="007513EA"/>
    <w:rsid w:val="00751929"/>
    <w:rsid w:val="00752223"/>
    <w:rsid w:val="00752CC1"/>
    <w:rsid w:val="00753555"/>
    <w:rsid w:val="0075441C"/>
    <w:rsid w:val="0075456A"/>
    <w:rsid w:val="00754A8C"/>
    <w:rsid w:val="00754E07"/>
    <w:rsid w:val="00754EDA"/>
    <w:rsid w:val="007550C1"/>
    <w:rsid w:val="00755743"/>
    <w:rsid w:val="00755746"/>
    <w:rsid w:val="00755847"/>
    <w:rsid w:val="007559FA"/>
    <w:rsid w:val="00756968"/>
    <w:rsid w:val="00756CF5"/>
    <w:rsid w:val="00756DBD"/>
    <w:rsid w:val="00756E52"/>
    <w:rsid w:val="0075711A"/>
    <w:rsid w:val="00757A9C"/>
    <w:rsid w:val="00757AAE"/>
    <w:rsid w:val="00757B25"/>
    <w:rsid w:val="00760641"/>
    <w:rsid w:val="00760824"/>
    <w:rsid w:val="00760A1C"/>
    <w:rsid w:val="00760D54"/>
    <w:rsid w:val="00761236"/>
    <w:rsid w:val="007619D8"/>
    <w:rsid w:val="0076293A"/>
    <w:rsid w:val="00762CC6"/>
    <w:rsid w:val="00762D5D"/>
    <w:rsid w:val="00762D9D"/>
    <w:rsid w:val="007634FF"/>
    <w:rsid w:val="00764508"/>
    <w:rsid w:val="00764FE4"/>
    <w:rsid w:val="0076524B"/>
    <w:rsid w:val="0076576B"/>
    <w:rsid w:val="00765A8D"/>
    <w:rsid w:val="007663FF"/>
    <w:rsid w:val="00766AC6"/>
    <w:rsid w:val="0076764B"/>
    <w:rsid w:val="007700D8"/>
    <w:rsid w:val="007707DC"/>
    <w:rsid w:val="00770853"/>
    <w:rsid w:val="007709EB"/>
    <w:rsid w:val="0077169D"/>
    <w:rsid w:val="00771C35"/>
    <w:rsid w:val="00771E51"/>
    <w:rsid w:val="00772DB0"/>
    <w:rsid w:val="00773528"/>
    <w:rsid w:val="007737AE"/>
    <w:rsid w:val="007744FA"/>
    <w:rsid w:val="00774B1A"/>
    <w:rsid w:val="00775199"/>
    <w:rsid w:val="00775228"/>
    <w:rsid w:val="007752C0"/>
    <w:rsid w:val="00775930"/>
    <w:rsid w:val="00776136"/>
    <w:rsid w:val="007768A3"/>
    <w:rsid w:val="00776A7A"/>
    <w:rsid w:val="00777237"/>
    <w:rsid w:val="00777709"/>
    <w:rsid w:val="00780105"/>
    <w:rsid w:val="00780E01"/>
    <w:rsid w:val="00781DE4"/>
    <w:rsid w:val="00782088"/>
    <w:rsid w:val="00782109"/>
    <w:rsid w:val="007828B8"/>
    <w:rsid w:val="00783282"/>
    <w:rsid w:val="007838FD"/>
    <w:rsid w:val="0078395D"/>
    <w:rsid w:val="00783BA8"/>
    <w:rsid w:val="00783F69"/>
    <w:rsid w:val="00784744"/>
    <w:rsid w:val="007852B8"/>
    <w:rsid w:val="00785588"/>
    <w:rsid w:val="00786201"/>
    <w:rsid w:val="00786804"/>
    <w:rsid w:val="00786BA6"/>
    <w:rsid w:val="00786FAC"/>
    <w:rsid w:val="00791844"/>
    <w:rsid w:val="00792A67"/>
    <w:rsid w:val="007939A6"/>
    <w:rsid w:val="00793C57"/>
    <w:rsid w:val="00793DC9"/>
    <w:rsid w:val="00794598"/>
    <w:rsid w:val="007946D3"/>
    <w:rsid w:val="0079582B"/>
    <w:rsid w:val="00795BAA"/>
    <w:rsid w:val="007970B1"/>
    <w:rsid w:val="0079777F"/>
    <w:rsid w:val="007979A0"/>
    <w:rsid w:val="007A3223"/>
    <w:rsid w:val="007A4186"/>
    <w:rsid w:val="007A48F9"/>
    <w:rsid w:val="007A4E24"/>
    <w:rsid w:val="007A5DB8"/>
    <w:rsid w:val="007A6028"/>
    <w:rsid w:val="007A6934"/>
    <w:rsid w:val="007A6D90"/>
    <w:rsid w:val="007A74F7"/>
    <w:rsid w:val="007A7613"/>
    <w:rsid w:val="007A7A8F"/>
    <w:rsid w:val="007A7E39"/>
    <w:rsid w:val="007B005C"/>
    <w:rsid w:val="007B0468"/>
    <w:rsid w:val="007B158B"/>
    <w:rsid w:val="007B15AC"/>
    <w:rsid w:val="007B2396"/>
    <w:rsid w:val="007B2BC4"/>
    <w:rsid w:val="007B372E"/>
    <w:rsid w:val="007B3A66"/>
    <w:rsid w:val="007B44D4"/>
    <w:rsid w:val="007B44ED"/>
    <w:rsid w:val="007B483D"/>
    <w:rsid w:val="007B4FA1"/>
    <w:rsid w:val="007B62C2"/>
    <w:rsid w:val="007B6933"/>
    <w:rsid w:val="007B7714"/>
    <w:rsid w:val="007B77A7"/>
    <w:rsid w:val="007B7BCD"/>
    <w:rsid w:val="007C0414"/>
    <w:rsid w:val="007C05F7"/>
    <w:rsid w:val="007C0B88"/>
    <w:rsid w:val="007C1370"/>
    <w:rsid w:val="007C2316"/>
    <w:rsid w:val="007C345C"/>
    <w:rsid w:val="007C35DC"/>
    <w:rsid w:val="007C3D86"/>
    <w:rsid w:val="007C3DF0"/>
    <w:rsid w:val="007C4B5C"/>
    <w:rsid w:val="007C4FEC"/>
    <w:rsid w:val="007C67FE"/>
    <w:rsid w:val="007C69BA"/>
    <w:rsid w:val="007C6C72"/>
    <w:rsid w:val="007C722D"/>
    <w:rsid w:val="007C7F86"/>
    <w:rsid w:val="007C7F8A"/>
    <w:rsid w:val="007D0067"/>
    <w:rsid w:val="007D052D"/>
    <w:rsid w:val="007D099F"/>
    <w:rsid w:val="007D16E7"/>
    <w:rsid w:val="007D3213"/>
    <w:rsid w:val="007D4E2A"/>
    <w:rsid w:val="007D4FE9"/>
    <w:rsid w:val="007D518D"/>
    <w:rsid w:val="007D5C4E"/>
    <w:rsid w:val="007D6DDD"/>
    <w:rsid w:val="007D714C"/>
    <w:rsid w:val="007D717D"/>
    <w:rsid w:val="007D76F4"/>
    <w:rsid w:val="007E01B1"/>
    <w:rsid w:val="007E0A17"/>
    <w:rsid w:val="007E0B9A"/>
    <w:rsid w:val="007E0E90"/>
    <w:rsid w:val="007E14F9"/>
    <w:rsid w:val="007E173F"/>
    <w:rsid w:val="007E1BAA"/>
    <w:rsid w:val="007E310C"/>
    <w:rsid w:val="007E3606"/>
    <w:rsid w:val="007E43D3"/>
    <w:rsid w:val="007E4F50"/>
    <w:rsid w:val="007E544B"/>
    <w:rsid w:val="007E582C"/>
    <w:rsid w:val="007E59E2"/>
    <w:rsid w:val="007E6AC1"/>
    <w:rsid w:val="007E6B7D"/>
    <w:rsid w:val="007E6F10"/>
    <w:rsid w:val="007E732D"/>
    <w:rsid w:val="007E7952"/>
    <w:rsid w:val="007F18D8"/>
    <w:rsid w:val="007F20E6"/>
    <w:rsid w:val="007F37D8"/>
    <w:rsid w:val="007F3F9A"/>
    <w:rsid w:val="008008A3"/>
    <w:rsid w:val="0080149B"/>
    <w:rsid w:val="00802434"/>
    <w:rsid w:val="00803794"/>
    <w:rsid w:val="0080399D"/>
    <w:rsid w:val="00803F13"/>
    <w:rsid w:val="0080427F"/>
    <w:rsid w:val="00804819"/>
    <w:rsid w:val="008048B9"/>
    <w:rsid w:val="00804CA4"/>
    <w:rsid w:val="00805C95"/>
    <w:rsid w:val="0080618E"/>
    <w:rsid w:val="00806CFA"/>
    <w:rsid w:val="00811C3A"/>
    <w:rsid w:val="00812A89"/>
    <w:rsid w:val="00812C7B"/>
    <w:rsid w:val="00813528"/>
    <w:rsid w:val="00813962"/>
    <w:rsid w:val="00813F7A"/>
    <w:rsid w:val="008141DC"/>
    <w:rsid w:val="00814E61"/>
    <w:rsid w:val="008157FF"/>
    <w:rsid w:val="0081584A"/>
    <w:rsid w:val="00816087"/>
    <w:rsid w:val="008160D4"/>
    <w:rsid w:val="00817359"/>
    <w:rsid w:val="008200CC"/>
    <w:rsid w:val="008200DB"/>
    <w:rsid w:val="00821075"/>
    <w:rsid w:val="0082176E"/>
    <w:rsid w:val="0082259A"/>
    <w:rsid w:val="0082447A"/>
    <w:rsid w:val="008246BB"/>
    <w:rsid w:val="008249A4"/>
    <w:rsid w:val="00824BDB"/>
    <w:rsid w:val="00825305"/>
    <w:rsid w:val="00825C25"/>
    <w:rsid w:val="008263DE"/>
    <w:rsid w:val="00826411"/>
    <w:rsid w:val="0082654F"/>
    <w:rsid w:val="0082688A"/>
    <w:rsid w:val="00826C30"/>
    <w:rsid w:val="0082722F"/>
    <w:rsid w:val="00827B4A"/>
    <w:rsid w:val="00827C2C"/>
    <w:rsid w:val="00827D8C"/>
    <w:rsid w:val="00830C5A"/>
    <w:rsid w:val="00831351"/>
    <w:rsid w:val="00833301"/>
    <w:rsid w:val="00833D92"/>
    <w:rsid w:val="00833F46"/>
    <w:rsid w:val="008353E7"/>
    <w:rsid w:val="00835512"/>
    <w:rsid w:val="00835E86"/>
    <w:rsid w:val="00836C9D"/>
    <w:rsid w:val="008379C7"/>
    <w:rsid w:val="00840154"/>
    <w:rsid w:val="00840946"/>
    <w:rsid w:val="00840B69"/>
    <w:rsid w:val="00840C11"/>
    <w:rsid w:val="00841485"/>
    <w:rsid w:val="008429A1"/>
    <w:rsid w:val="008442ED"/>
    <w:rsid w:val="00844D2C"/>
    <w:rsid w:val="008454F9"/>
    <w:rsid w:val="00845DB8"/>
    <w:rsid w:val="00845F27"/>
    <w:rsid w:val="00846495"/>
    <w:rsid w:val="0084666E"/>
    <w:rsid w:val="008473EF"/>
    <w:rsid w:val="00847E07"/>
    <w:rsid w:val="00851A23"/>
    <w:rsid w:val="0085320A"/>
    <w:rsid w:val="0085320D"/>
    <w:rsid w:val="00854086"/>
    <w:rsid w:val="008548C0"/>
    <w:rsid w:val="00855636"/>
    <w:rsid w:val="00855B83"/>
    <w:rsid w:val="00855EB7"/>
    <w:rsid w:val="0085668B"/>
    <w:rsid w:val="00857698"/>
    <w:rsid w:val="00857F6B"/>
    <w:rsid w:val="0086033B"/>
    <w:rsid w:val="0086135E"/>
    <w:rsid w:val="00861948"/>
    <w:rsid w:val="008622F8"/>
    <w:rsid w:val="008623E8"/>
    <w:rsid w:val="00862A22"/>
    <w:rsid w:val="00863951"/>
    <w:rsid w:val="00864248"/>
    <w:rsid w:val="00864650"/>
    <w:rsid w:val="00864C59"/>
    <w:rsid w:val="00864C69"/>
    <w:rsid w:val="00864C6F"/>
    <w:rsid w:val="00865A7D"/>
    <w:rsid w:val="008662AA"/>
    <w:rsid w:val="008667D1"/>
    <w:rsid w:val="008667D6"/>
    <w:rsid w:val="00866EA0"/>
    <w:rsid w:val="00867A75"/>
    <w:rsid w:val="00867F6B"/>
    <w:rsid w:val="00870A83"/>
    <w:rsid w:val="00871D7B"/>
    <w:rsid w:val="00872668"/>
    <w:rsid w:val="00872A9D"/>
    <w:rsid w:val="00873071"/>
    <w:rsid w:val="008749DD"/>
    <w:rsid w:val="0087583A"/>
    <w:rsid w:val="00875C36"/>
    <w:rsid w:val="008760EC"/>
    <w:rsid w:val="0087678F"/>
    <w:rsid w:val="00877198"/>
    <w:rsid w:val="008806EB"/>
    <w:rsid w:val="00881518"/>
    <w:rsid w:val="00881A5B"/>
    <w:rsid w:val="00881AE0"/>
    <w:rsid w:val="00882AC9"/>
    <w:rsid w:val="00882FDE"/>
    <w:rsid w:val="00883107"/>
    <w:rsid w:val="0088341A"/>
    <w:rsid w:val="00883FE0"/>
    <w:rsid w:val="008840EF"/>
    <w:rsid w:val="00885B28"/>
    <w:rsid w:val="00887688"/>
    <w:rsid w:val="008906D9"/>
    <w:rsid w:val="00891E98"/>
    <w:rsid w:val="008928E5"/>
    <w:rsid w:val="00892D1B"/>
    <w:rsid w:val="00892E75"/>
    <w:rsid w:val="00893307"/>
    <w:rsid w:val="00893494"/>
    <w:rsid w:val="00893A69"/>
    <w:rsid w:val="00893F38"/>
    <w:rsid w:val="008947AA"/>
    <w:rsid w:val="00895136"/>
    <w:rsid w:val="00895779"/>
    <w:rsid w:val="00896F3B"/>
    <w:rsid w:val="00897418"/>
    <w:rsid w:val="00897A12"/>
    <w:rsid w:val="00897A34"/>
    <w:rsid w:val="008A10C2"/>
    <w:rsid w:val="008A1129"/>
    <w:rsid w:val="008A163C"/>
    <w:rsid w:val="008A3252"/>
    <w:rsid w:val="008A3835"/>
    <w:rsid w:val="008A5BF6"/>
    <w:rsid w:val="008A5E57"/>
    <w:rsid w:val="008A6677"/>
    <w:rsid w:val="008A69D8"/>
    <w:rsid w:val="008B0B21"/>
    <w:rsid w:val="008B0CB4"/>
    <w:rsid w:val="008B1111"/>
    <w:rsid w:val="008B117D"/>
    <w:rsid w:val="008B1841"/>
    <w:rsid w:val="008B1931"/>
    <w:rsid w:val="008B1977"/>
    <w:rsid w:val="008B225A"/>
    <w:rsid w:val="008B3D1E"/>
    <w:rsid w:val="008B47D4"/>
    <w:rsid w:val="008B5708"/>
    <w:rsid w:val="008B596E"/>
    <w:rsid w:val="008B6B5B"/>
    <w:rsid w:val="008C002C"/>
    <w:rsid w:val="008C06FE"/>
    <w:rsid w:val="008C0803"/>
    <w:rsid w:val="008C09A2"/>
    <w:rsid w:val="008C1481"/>
    <w:rsid w:val="008C18CD"/>
    <w:rsid w:val="008C262D"/>
    <w:rsid w:val="008C3B64"/>
    <w:rsid w:val="008C4860"/>
    <w:rsid w:val="008C48E8"/>
    <w:rsid w:val="008C535F"/>
    <w:rsid w:val="008C55F7"/>
    <w:rsid w:val="008C5609"/>
    <w:rsid w:val="008C5C6B"/>
    <w:rsid w:val="008C67DA"/>
    <w:rsid w:val="008C69CC"/>
    <w:rsid w:val="008C6B7E"/>
    <w:rsid w:val="008C7731"/>
    <w:rsid w:val="008C78FD"/>
    <w:rsid w:val="008C7B20"/>
    <w:rsid w:val="008D146B"/>
    <w:rsid w:val="008D2257"/>
    <w:rsid w:val="008D24C1"/>
    <w:rsid w:val="008D3741"/>
    <w:rsid w:val="008D37EE"/>
    <w:rsid w:val="008D3CD6"/>
    <w:rsid w:val="008D3EBF"/>
    <w:rsid w:val="008D4A7C"/>
    <w:rsid w:val="008D4DFF"/>
    <w:rsid w:val="008D4E9D"/>
    <w:rsid w:val="008D50E5"/>
    <w:rsid w:val="008D5615"/>
    <w:rsid w:val="008D57FA"/>
    <w:rsid w:val="008D58CE"/>
    <w:rsid w:val="008D748A"/>
    <w:rsid w:val="008E0169"/>
    <w:rsid w:val="008E0429"/>
    <w:rsid w:val="008E0707"/>
    <w:rsid w:val="008E0B3A"/>
    <w:rsid w:val="008E13BA"/>
    <w:rsid w:val="008E23DF"/>
    <w:rsid w:val="008E2711"/>
    <w:rsid w:val="008E29F0"/>
    <w:rsid w:val="008E32CC"/>
    <w:rsid w:val="008E36A1"/>
    <w:rsid w:val="008E4405"/>
    <w:rsid w:val="008E4725"/>
    <w:rsid w:val="008E6149"/>
    <w:rsid w:val="008E7AE6"/>
    <w:rsid w:val="008F002C"/>
    <w:rsid w:val="008F041B"/>
    <w:rsid w:val="008F083B"/>
    <w:rsid w:val="008F09AA"/>
    <w:rsid w:val="008F0C81"/>
    <w:rsid w:val="008F1EE4"/>
    <w:rsid w:val="008F2562"/>
    <w:rsid w:val="008F2FA7"/>
    <w:rsid w:val="008F3E30"/>
    <w:rsid w:val="008F4753"/>
    <w:rsid w:val="008F47F0"/>
    <w:rsid w:val="008F56C1"/>
    <w:rsid w:val="008F7014"/>
    <w:rsid w:val="008F75E0"/>
    <w:rsid w:val="008F7B27"/>
    <w:rsid w:val="00900BD8"/>
    <w:rsid w:val="009015F5"/>
    <w:rsid w:val="00901B51"/>
    <w:rsid w:val="00903D59"/>
    <w:rsid w:val="00904189"/>
    <w:rsid w:val="009042EC"/>
    <w:rsid w:val="009050EF"/>
    <w:rsid w:val="00905E7B"/>
    <w:rsid w:val="0090632F"/>
    <w:rsid w:val="00910125"/>
    <w:rsid w:val="009105A1"/>
    <w:rsid w:val="00910B8F"/>
    <w:rsid w:val="00910CA9"/>
    <w:rsid w:val="00911B38"/>
    <w:rsid w:val="009135B2"/>
    <w:rsid w:val="0091393C"/>
    <w:rsid w:val="0091682B"/>
    <w:rsid w:val="00917077"/>
    <w:rsid w:val="009173B8"/>
    <w:rsid w:val="009176E6"/>
    <w:rsid w:val="0092098A"/>
    <w:rsid w:val="00921E2A"/>
    <w:rsid w:val="00922C7F"/>
    <w:rsid w:val="00922FDE"/>
    <w:rsid w:val="00923956"/>
    <w:rsid w:val="0092438E"/>
    <w:rsid w:val="00924438"/>
    <w:rsid w:val="00925533"/>
    <w:rsid w:val="00926329"/>
    <w:rsid w:val="00926843"/>
    <w:rsid w:val="00927995"/>
    <w:rsid w:val="00930D05"/>
    <w:rsid w:val="009313B8"/>
    <w:rsid w:val="00932BA7"/>
    <w:rsid w:val="00932CD6"/>
    <w:rsid w:val="009334FD"/>
    <w:rsid w:val="00934BC6"/>
    <w:rsid w:val="00934ED9"/>
    <w:rsid w:val="00935AAE"/>
    <w:rsid w:val="0093634A"/>
    <w:rsid w:val="009365F9"/>
    <w:rsid w:val="00936843"/>
    <w:rsid w:val="00936AFA"/>
    <w:rsid w:val="009371AD"/>
    <w:rsid w:val="00937B7D"/>
    <w:rsid w:val="00937E19"/>
    <w:rsid w:val="00940D93"/>
    <w:rsid w:val="00941491"/>
    <w:rsid w:val="0094173D"/>
    <w:rsid w:val="00943C5A"/>
    <w:rsid w:val="00944CE8"/>
    <w:rsid w:val="00945D07"/>
    <w:rsid w:val="00945F50"/>
    <w:rsid w:val="00946351"/>
    <w:rsid w:val="00946369"/>
    <w:rsid w:val="00946E77"/>
    <w:rsid w:val="00947C78"/>
    <w:rsid w:val="00950615"/>
    <w:rsid w:val="00950B68"/>
    <w:rsid w:val="00950C08"/>
    <w:rsid w:val="009514FD"/>
    <w:rsid w:val="00951E35"/>
    <w:rsid w:val="00952448"/>
    <w:rsid w:val="00952588"/>
    <w:rsid w:val="00952A09"/>
    <w:rsid w:val="009531BF"/>
    <w:rsid w:val="009541D6"/>
    <w:rsid w:val="00955451"/>
    <w:rsid w:val="00955C47"/>
    <w:rsid w:val="00955CC0"/>
    <w:rsid w:val="009560AC"/>
    <w:rsid w:val="00956423"/>
    <w:rsid w:val="009578E1"/>
    <w:rsid w:val="00960853"/>
    <w:rsid w:val="00960C5B"/>
    <w:rsid w:val="009616FB"/>
    <w:rsid w:val="009623A2"/>
    <w:rsid w:val="00962BA1"/>
    <w:rsid w:val="009631D6"/>
    <w:rsid w:val="00963927"/>
    <w:rsid w:val="00964CBB"/>
    <w:rsid w:val="009654C7"/>
    <w:rsid w:val="00965BC4"/>
    <w:rsid w:val="0096692F"/>
    <w:rsid w:val="00966DCA"/>
    <w:rsid w:val="00966E17"/>
    <w:rsid w:val="009675A8"/>
    <w:rsid w:val="00967981"/>
    <w:rsid w:val="0097117F"/>
    <w:rsid w:val="009711D0"/>
    <w:rsid w:val="00971947"/>
    <w:rsid w:val="00972838"/>
    <w:rsid w:val="009739F3"/>
    <w:rsid w:val="00973C13"/>
    <w:rsid w:val="00973DED"/>
    <w:rsid w:val="009745B5"/>
    <w:rsid w:val="00974857"/>
    <w:rsid w:val="00974CA7"/>
    <w:rsid w:val="00975453"/>
    <w:rsid w:val="009760F7"/>
    <w:rsid w:val="009765E1"/>
    <w:rsid w:val="00980268"/>
    <w:rsid w:val="0098268A"/>
    <w:rsid w:val="0098444B"/>
    <w:rsid w:val="00984544"/>
    <w:rsid w:val="00984759"/>
    <w:rsid w:val="00984F4A"/>
    <w:rsid w:val="00985461"/>
    <w:rsid w:val="00985595"/>
    <w:rsid w:val="00986C7D"/>
    <w:rsid w:val="00987EED"/>
    <w:rsid w:val="0099027C"/>
    <w:rsid w:val="00991CBE"/>
    <w:rsid w:val="009937BE"/>
    <w:rsid w:val="0099429B"/>
    <w:rsid w:val="0099442A"/>
    <w:rsid w:val="009948FA"/>
    <w:rsid w:val="00995870"/>
    <w:rsid w:val="00995CE5"/>
    <w:rsid w:val="00995E7C"/>
    <w:rsid w:val="00996F42"/>
    <w:rsid w:val="009971CB"/>
    <w:rsid w:val="009A1D54"/>
    <w:rsid w:val="009A2350"/>
    <w:rsid w:val="009A27AA"/>
    <w:rsid w:val="009A2B37"/>
    <w:rsid w:val="009A2B99"/>
    <w:rsid w:val="009A334F"/>
    <w:rsid w:val="009A6108"/>
    <w:rsid w:val="009A73DB"/>
    <w:rsid w:val="009B09F9"/>
    <w:rsid w:val="009B12A8"/>
    <w:rsid w:val="009B1871"/>
    <w:rsid w:val="009B1B5B"/>
    <w:rsid w:val="009B2009"/>
    <w:rsid w:val="009B206D"/>
    <w:rsid w:val="009B26D5"/>
    <w:rsid w:val="009B2762"/>
    <w:rsid w:val="009B2D33"/>
    <w:rsid w:val="009B2DEE"/>
    <w:rsid w:val="009B3451"/>
    <w:rsid w:val="009B441F"/>
    <w:rsid w:val="009B4EFD"/>
    <w:rsid w:val="009B53FC"/>
    <w:rsid w:val="009B5CBE"/>
    <w:rsid w:val="009C0394"/>
    <w:rsid w:val="009C0BB2"/>
    <w:rsid w:val="009C1FEE"/>
    <w:rsid w:val="009C2103"/>
    <w:rsid w:val="009C23A3"/>
    <w:rsid w:val="009C2519"/>
    <w:rsid w:val="009C27B2"/>
    <w:rsid w:val="009C2A62"/>
    <w:rsid w:val="009C325C"/>
    <w:rsid w:val="009C340D"/>
    <w:rsid w:val="009C34C2"/>
    <w:rsid w:val="009C3951"/>
    <w:rsid w:val="009C4150"/>
    <w:rsid w:val="009C5062"/>
    <w:rsid w:val="009C60CD"/>
    <w:rsid w:val="009C7CDF"/>
    <w:rsid w:val="009D01A8"/>
    <w:rsid w:val="009D0E6C"/>
    <w:rsid w:val="009D167F"/>
    <w:rsid w:val="009D1F33"/>
    <w:rsid w:val="009D3864"/>
    <w:rsid w:val="009D3DF4"/>
    <w:rsid w:val="009D4232"/>
    <w:rsid w:val="009D59C6"/>
    <w:rsid w:val="009D6A2A"/>
    <w:rsid w:val="009D7543"/>
    <w:rsid w:val="009E0588"/>
    <w:rsid w:val="009E07B5"/>
    <w:rsid w:val="009E0B74"/>
    <w:rsid w:val="009E0CC6"/>
    <w:rsid w:val="009E0F16"/>
    <w:rsid w:val="009E1306"/>
    <w:rsid w:val="009E1746"/>
    <w:rsid w:val="009E1817"/>
    <w:rsid w:val="009E1D46"/>
    <w:rsid w:val="009E2DAA"/>
    <w:rsid w:val="009E38CE"/>
    <w:rsid w:val="009E46EB"/>
    <w:rsid w:val="009E5488"/>
    <w:rsid w:val="009E58B4"/>
    <w:rsid w:val="009E5BAC"/>
    <w:rsid w:val="009E622D"/>
    <w:rsid w:val="009F03F6"/>
    <w:rsid w:val="009F0C9B"/>
    <w:rsid w:val="009F0F85"/>
    <w:rsid w:val="009F1C6B"/>
    <w:rsid w:val="009F212E"/>
    <w:rsid w:val="009F4194"/>
    <w:rsid w:val="009F41FE"/>
    <w:rsid w:val="009F4910"/>
    <w:rsid w:val="009F4AD0"/>
    <w:rsid w:val="009F56B2"/>
    <w:rsid w:val="009F5DC4"/>
    <w:rsid w:val="009F674D"/>
    <w:rsid w:val="009F76BF"/>
    <w:rsid w:val="009F7B9D"/>
    <w:rsid w:val="00A00C75"/>
    <w:rsid w:val="00A01020"/>
    <w:rsid w:val="00A01D3E"/>
    <w:rsid w:val="00A01FE5"/>
    <w:rsid w:val="00A02C76"/>
    <w:rsid w:val="00A02DCF"/>
    <w:rsid w:val="00A02DFB"/>
    <w:rsid w:val="00A031B9"/>
    <w:rsid w:val="00A037B0"/>
    <w:rsid w:val="00A04F2B"/>
    <w:rsid w:val="00A04F9B"/>
    <w:rsid w:val="00A05687"/>
    <w:rsid w:val="00A05970"/>
    <w:rsid w:val="00A05B60"/>
    <w:rsid w:val="00A05B9E"/>
    <w:rsid w:val="00A06EDF"/>
    <w:rsid w:val="00A07E69"/>
    <w:rsid w:val="00A10A68"/>
    <w:rsid w:val="00A10B38"/>
    <w:rsid w:val="00A11C1C"/>
    <w:rsid w:val="00A123FB"/>
    <w:rsid w:val="00A12C8D"/>
    <w:rsid w:val="00A12CF8"/>
    <w:rsid w:val="00A1302F"/>
    <w:rsid w:val="00A131AA"/>
    <w:rsid w:val="00A1358E"/>
    <w:rsid w:val="00A13C6F"/>
    <w:rsid w:val="00A142E7"/>
    <w:rsid w:val="00A149E3"/>
    <w:rsid w:val="00A157D6"/>
    <w:rsid w:val="00A169CB"/>
    <w:rsid w:val="00A170B2"/>
    <w:rsid w:val="00A20342"/>
    <w:rsid w:val="00A20379"/>
    <w:rsid w:val="00A204CA"/>
    <w:rsid w:val="00A22A13"/>
    <w:rsid w:val="00A22AC7"/>
    <w:rsid w:val="00A237D0"/>
    <w:rsid w:val="00A23CC2"/>
    <w:rsid w:val="00A23D1A"/>
    <w:rsid w:val="00A23E41"/>
    <w:rsid w:val="00A2499B"/>
    <w:rsid w:val="00A26839"/>
    <w:rsid w:val="00A27381"/>
    <w:rsid w:val="00A3177F"/>
    <w:rsid w:val="00A31DCE"/>
    <w:rsid w:val="00A3212D"/>
    <w:rsid w:val="00A32658"/>
    <w:rsid w:val="00A3448C"/>
    <w:rsid w:val="00A354D0"/>
    <w:rsid w:val="00A35AA4"/>
    <w:rsid w:val="00A35EF7"/>
    <w:rsid w:val="00A363B8"/>
    <w:rsid w:val="00A36689"/>
    <w:rsid w:val="00A36C6A"/>
    <w:rsid w:val="00A36EF5"/>
    <w:rsid w:val="00A3773A"/>
    <w:rsid w:val="00A41935"/>
    <w:rsid w:val="00A41A35"/>
    <w:rsid w:val="00A437FB"/>
    <w:rsid w:val="00A43CA7"/>
    <w:rsid w:val="00A441A0"/>
    <w:rsid w:val="00A4444E"/>
    <w:rsid w:val="00A453CE"/>
    <w:rsid w:val="00A4669F"/>
    <w:rsid w:val="00A47F41"/>
    <w:rsid w:val="00A50583"/>
    <w:rsid w:val="00A507F4"/>
    <w:rsid w:val="00A52894"/>
    <w:rsid w:val="00A532FA"/>
    <w:rsid w:val="00A53440"/>
    <w:rsid w:val="00A53989"/>
    <w:rsid w:val="00A54055"/>
    <w:rsid w:val="00A556A0"/>
    <w:rsid w:val="00A5709C"/>
    <w:rsid w:val="00A5719F"/>
    <w:rsid w:val="00A57840"/>
    <w:rsid w:val="00A60951"/>
    <w:rsid w:val="00A60E95"/>
    <w:rsid w:val="00A60EDD"/>
    <w:rsid w:val="00A61788"/>
    <w:rsid w:val="00A618C9"/>
    <w:rsid w:val="00A62659"/>
    <w:rsid w:val="00A63356"/>
    <w:rsid w:val="00A63387"/>
    <w:rsid w:val="00A637A3"/>
    <w:rsid w:val="00A63C7A"/>
    <w:rsid w:val="00A64628"/>
    <w:rsid w:val="00A64F67"/>
    <w:rsid w:val="00A650A1"/>
    <w:rsid w:val="00A65B00"/>
    <w:rsid w:val="00A661DD"/>
    <w:rsid w:val="00A66679"/>
    <w:rsid w:val="00A672C1"/>
    <w:rsid w:val="00A674FB"/>
    <w:rsid w:val="00A67BBA"/>
    <w:rsid w:val="00A712BA"/>
    <w:rsid w:val="00A7159A"/>
    <w:rsid w:val="00A72C6A"/>
    <w:rsid w:val="00A72F8B"/>
    <w:rsid w:val="00A739C7"/>
    <w:rsid w:val="00A73E16"/>
    <w:rsid w:val="00A749A1"/>
    <w:rsid w:val="00A75419"/>
    <w:rsid w:val="00A76251"/>
    <w:rsid w:val="00A763B3"/>
    <w:rsid w:val="00A7641C"/>
    <w:rsid w:val="00A775AF"/>
    <w:rsid w:val="00A776AC"/>
    <w:rsid w:val="00A77A95"/>
    <w:rsid w:val="00A8053B"/>
    <w:rsid w:val="00A80801"/>
    <w:rsid w:val="00A818C2"/>
    <w:rsid w:val="00A81A9D"/>
    <w:rsid w:val="00A82123"/>
    <w:rsid w:val="00A8285C"/>
    <w:rsid w:val="00A82FC1"/>
    <w:rsid w:val="00A8350A"/>
    <w:rsid w:val="00A839DE"/>
    <w:rsid w:val="00A8497E"/>
    <w:rsid w:val="00A84E82"/>
    <w:rsid w:val="00A85FDA"/>
    <w:rsid w:val="00A86450"/>
    <w:rsid w:val="00A86BB7"/>
    <w:rsid w:val="00A86DE0"/>
    <w:rsid w:val="00A87E4D"/>
    <w:rsid w:val="00A9038F"/>
    <w:rsid w:val="00A90D76"/>
    <w:rsid w:val="00A913E8"/>
    <w:rsid w:val="00A918B6"/>
    <w:rsid w:val="00A91984"/>
    <w:rsid w:val="00A9231F"/>
    <w:rsid w:val="00A92F51"/>
    <w:rsid w:val="00A93073"/>
    <w:rsid w:val="00A937F0"/>
    <w:rsid w:val="00A95512"/>
    <w:rsid w:val="00A962BB"/>
    <w:rsid w:val="00A966C0"/>
    <w:rsid w:val="00A9688D"/>
    <w:rsid w:val="00A97AE3"/>
    <w:rsid w:val="00AA0BA9"/>
    <w:rsid w:val="00AA13C3"/>
    <w:rsid w:val="00AA1653"/>
    <w:rsid w:val="00AA19C0"/>
    <w:rsid w:val="00AA29A3"/>
    <w:rsid w:val="00AA2A12"/>
    <w:rsid w:val="00AA325F"/>
    <w:rsid w:val="00AA374E"/>
    <w:rsid w:val="00AA4164"/>
    <w:rsid w:val="00AA4289"/>
    <w:rsid w:val="00AA4774"/>
    <w:rsid w:val="00AA4C27"/>
    <w:rsid w:val="00AA652D"/>
    <w:rsid w:val="00AA66FF"/>
    <w:rsid w:val="00AA6740"/>
    <w:rsid w:val="00AA6B59"/>
    <w:rsid w:val="00AA6DE2"/>
    <w:rsid w:val="00AB17E6"/>
    <w:rsid w:val="00AB4560"/>
    <w:rsid w:val="00AB48C2"/>
    <w:rsid w:val="00AB4D81"/>
    <w:rsid w:val="00AB5874"/>
    <w:rsid w:val="00AB6029"/>
    <w:rsid w:val="00AB621D"/>
    <w:rsid w:val="00AB6281"/>
    <w:rsid w:val="00AB7536"/>
    <w:rsid w:val="00AB7713"/>
    <w:rsid w:val="00AC016C"/>
    <w:rsid w:val="00AC130F"/>
    <w:rsid w:val="00AC15DE"/>
    <w:rsid w:val="00AC1EA1"/>
    <w:rsid w:val="00AC21B8"/>
    <w:rsid w:val="00AC3CEA"/>
    <w:rsid w:val="00AC4E0F"/>
    <w:rsid w:val="00AC73F2"/>
    <w:rsid w:val="00AC7B1A"/>
    <w:rsid w:val="00AD0CAA"/>
    <w:rsid w:val="00AD1E8F"/>
    <w:rsid w:val="00AD241F"/>
    <w:rsid w:val="00AD29F7"/>
    <w:rsid w:val="00AD3021"/>
    <w:rsid w:val="00AD3104"/>
    <w:rsid w:val="00AD3469"/>
    <w:rsid w:val="00AD3ECD"/>
    <w:rsid w:val="00AD423E"/>
    <w:rsid w:val="00AD4833"/>
    <w:rsid w:val="00AD494D"/>
    <w:rsid w:val="00AD6491"/>
    <w:rsid w:val="00AD64D9"/>
    <w:rsid w:val="00AD6A92"/>
    <w:rsid w:val="00AD7110"/>
    <w:rsid w:val="00AE0053"/>
    <w:rsid w:val="00AE04B5"/>
    <w:rsid w:val="00AE089B"/>
    <w:rsid w:val="00AE1441"/>
    <w:rsid w:val="00AE1A28"/>
    <w:rsid w:val="00AE1C47"/>
    <w:rsid w:val="00AE27AD"/>
    <w:rsid w:val="00AE4406"/>
    <w:rsid w:val="00AE489C"/>
    <w:rsid w:val="00AE5C0E"/>
    <w:rsid w:val="00AE7235"/>
    <w:rsid w:val="00AE747A"/>
    <w:rsid w:val="00AF0794"/>
    <w:rsid w:val="00AF08DA"/>
    <w:rsid w:val="00AF1348"/>
    <w:rsid w:val="00AF1B61"/>
    <w:rsid w:val="00AF201C"/>
    <w:rsid w:val="00AF2684"/>
    <w:rsid w:val="00AF2909"/>
    <w:rsid w:val="00AF3273"/>
    <w:rsid w:val="00AF3391"/>
    <w:rsid w:val="00AF38AE"/>
    <w:rsid w:val="00AF3DCA"/>
    <w:rsid w:val="00AF42CD"/>
    <w:rsid w:val="00AF51B9"/>
    <w:rsid w:val="00AF6145"/>
    <w:rsid w:val="00AF6CB8"/>
    <w:rsid w:val="00B004A5"/>
    <w:rsid w:val="00B00519"/>
    <w:rsid w:val="00B00A3B"/>
    <w:rsid w:val="00B00A7E"/>
    <w:rsid w:val="00B01EA0"/>
    <w:rsid w:val="00B0278B"/>
    <w:rsid w:val="00B033C6"/>
    <w:rsid w:val="00B03A8F"/>
    <w:rsid w:val="00B0402F"/>
    <w:rsid w:val="00B04541"/>
    <w:rsid w:val="00B04630"/>
    <w:rsid w:val="00B052F7"/>
    <w:rsid w:val="00B0669E"/>
    <w:rsid w:val="00B06C4F"/>
    <w:rsid w:val="00B06CC9"/>
    <w:rsid w:val="00B06D15"/>
    <w:rsid w:val="00B077A5"/>
    <w:rsid w:val="00B10529"/>
    <w:rsid w:val="00B10815"/>
    <w:rsid w:val="00B10EB9"/>
    <w:rsid w:val="00B10ED8"/>
    <w:rsid w:val="00B11095"/>
    <w:rsid w:val="00B11968"/>
    <w:rsid w:val="00B119C4"/>
    <w:rsid w:val="00B11A63"/>
    <w:rsid w:val="00B125A1"/>
    <w:rsid w:val="00B14100"/>
    <w:rsid w:val="00B1490D"/>
    <w:rsid w:val="00B151CC"/>
    <w:rsid w:val="00B15A86"/>
    <w:rsid w:val="00B15C85"/>
    <w:rsid w:val="00B15EC4"/>
    <w:rsid w:val="00B160CA"/>
    <w:rsid w:val="00B16406"/>
    <w:rsid w:val="00B16555"/>
    <w:rsid w:val="00B1720F"/>
    <w:rsid w:val="00B20080"/>
    <w:rsid w:val="00B20927"/>
    <w:rsid w:val="00B20EB7"/>
    <w:rsid w:val="00B210CC"/>
    <w:rsid w:val="00B228B9"/>
    <w:rsid w:val="00B23FEC"/>
    <w:rsid w:val="00B243D3"/>
    <w:rsid w:val="00B25982"/>
    <w:rsid w:val="00B25F4F"/>
    <w:rsid w:val="00B262CC"/>
    <w:rsid w:val="00B27459"/>
    <w:rsid w:val="00B2749D"/>
    <w:rsid w:val="00B27A97"/>
    <w:rsid w:val="00B30935"/>
    <w:rsid w:val="00B30A3C"/>
    <w:rsid w:val="00B30C4C"/>
    <w:rsid w:val="00B31336"/>
    <w:rsid w:val="00B321DE"/>
    <w:rsid w:val="00B32791"/>
    <w:rsid w:val="00B330AE"/>
    <w:rsid w:val="00B33793"/>
    <w:rsid w:val="00B33E34"/>
    <w:rsid w:val="00B33EDF"/>
    <w:rsid w:val="00B344B3"/>
    <w:rsid w:val="00B356CA"/>
    <w:rsid w:val="00B36911"/>
    <w:rsid w:val="00B36C2C"/>
    <w:rsid w:val="00B372CB"/>
    <w:rsid w:val="00B37568"/>
    <w:rsid w:val="00B378FB"/>
    <w:rsid w:val="00B409AB"/>
    <w:rsid w:val="00B40D0D"/>
    <w:rsid w:val="00B41AEF"/>
    <w:rsid w:val="00B41B9D"/>
    <w:rsid w:val="00B4350B"/>
    <w:rsid w:val="00B43793"/>
    <w:rsid w:val="00B438A7"/>
    <w:rsid w:val="00B44167"/>
    <w:rsid w:val="00B45A56"/>
    <w:rsid w:val="00B46641"/>
    <w:rsid w:val="00B46775"/>
    <w:rsid w:val="00B5013A"/>
    <w:rsid w:val="00B50722"/>
    <w:rsid w:val="00B51514"/>
    <w:rsid w:val="00B5186A"/>
    <w:rsid w:val="00B52628"/>
    <w:rsid w:val="00B53256"/>
    <w:rsid w:val="00B5338E"/>
    <w:rsid w:val="00B568BB"/>
    <w:rsid w:val="00B56CAB"/>
    <w:rsid w:val="00B57B99"/>
    <w:rsid w:val="00B6067E"/>
    <w:rsid w:val="00B60D30"/>
    <w:rsid w:val="00B62AA6"/>
    <w:rsid w:val="00B63271"/>
    <w:rsid w:val="00B63CA5"/>
    <w:rsid w:val="00B644BF"/>
    <w:rsid w:val="00B646FC"/>
    <w:rsid w:val="00B6488D"/>
    <w:rsid w:val="00B64F31"/>
    <w:rsid w:val="00B65151"/>
    <w:rsid w:val="00B651BE"/>
    <w:rsid w:val="00B65373"/>
    <w:rsid w:val="00B6584A"/>
    <w:rsid w:val="00B65ECF"/>
    <w:rsid w:val="00B6755F"/>
    <w:rsid w:val="00B676A5"/>
    <w:rsid w:val="00B679AD"/>
    <w:rsid w:val="00B707C6"/>
    <w:rsid w:val="00B70A1F"/>
    <w:rsid w:val="00B70CF7"/>
    <w:rsid w:val="00B70D94"/>
    <w:rsid w:val="00B7262B"/>
    <w:rsid w:val="00B73B36"/>
    <w:rsid w:val="00B742D9"/>
    <w:rsid w:val="00B74813"/>
    <w:rsid w:val="00B74E72"/>
    <w:rsid w:val="00B77725"/>
    <w:rsid w:val="00B77AA6"/>
    <w:rsid w:val="00B77BEC"/>
    <w:rsid w:val="00B77CF8"/>
    <w:rsid w:val="00B8082F"/>
    <w:rsid w:val="00B82BBC"/>
    <w:rsid w:val="00B83D57"/>
    <w:rsid w:val="00B84556"/>
    <w:rsid w:val="00B849C4"/>
    <w:rsid w:val="00B86E02"/>
    <w:rsid w:val="00B8708B"/>
    <w:rsid w:val="00B87C77"/>
    <w:rsid w:val="00B87D87"/>
    <w:rsid w:val="00B900AC"/>
    <w:rsid w:val="00B9134A"/>
    <w:rsid w:val="00B917A5"/>
    <w:rsid w:val="00B91EBD"/>
    <w:rsid w:val="00B91F1F"/>
    <w:rsid w:val="00B92167"/>
    <w:rsid w:val="00B92B83"/>
    <w:rsid w:val="00B944F9"/>
    <w:rsid w:val="00B94AB4"/>
    <w:rsid w:val="00B95374"/>
    <w:rsid w:val="00B96899"/>
    <w:rsid w:val="00B96D7F"/>
    <w:rsid w:val="00B96FD1"/>
    <w:rsid w:val="00B97A9F"/>
    <w:rsid w:val="00BA0C84"/>
    <w:rsid w:val="00BA11FF"/>
    <w:rsid w:val="00BA2D0F"/>
    <w:rsid w:val="00BA30C0"/>
    <w:rsid w:val="00BA3C83"/>
    <w:rsid w:val="00BA3D1A"/>
    <w:rsid w:val="00BA415B"/>
    <w:rsid w:val="00BA4B22"/>
    <w:rsid w:val="00BA6446"/>
    <w:rsid w:val="00BA65D9"/>
    <w:rsid w:val="00BA67C5"/>
    <w:rsid w:val="00BA7582"/>
    <w:rsid w:val="00BA7854"/>
    <w:rsid w:val="00BA7881"/>
    <w:rsid w:val="00BA79BB"/>
    <w:rsid w:val="00BA7C46"/>
    <w:rsid w:val="00BB096D"/>
    <w:rsid w:val="00BB0CCE"/>
    <w:rsid w:val="00BB104D"/>
    <w:rsid w:val="00BB17D2"/>
    <w:rsid w:val="00BB1A48"/>
    <w:rsid w:val="00BB1CF0"/>
    <w:rsid w:val="00BB264B"/>
    <w:rsid w:val="00BB346E"/>
    <w:rsid w:val="00BB3FC1"/>
    <w:rsid w:val="00BB456A"/>
    <w:rsid w:val="00BB512F"/>
    <w:rsid w:val="00BB55EB"/>
    <w:rsid w:val="00BB6A85"/>
    <w:rsid w:val="00BB7053"/>
    <w:rsid w:val="00BB7210"/>
    <w:rsid w:val="00BC126C"/>
    <w:rsid w:val="00BC1CC2"/>
    <w:rsid w:val="00BC2318"/>
    <w:rsid w:val="00BC2BE1"/>
    <w:rsid w:val="00BC30C0"/>
    <w:rsid w:val="00BC399E"/>
    <w:rsid w:val="00BC529F"/>
    <w:rsid w:val="00BC56F9"/>
    <w:rsid w:val="00BC6A74"/>
    <w:rsid w:val="00BC7145"/>
    <w:rsid w:val="00BD012E"/>
    <w:rsid w:val="00BD063C"/>
    <w:rsid w:val="00BD0951"/>
    <w:rsid w:val="00BD2C37"/>
    <w:rsid w:val="00BD2C40"/>
    <w:rsid w:val="00BD30DA"/>
    <w:rsid w:val="00BD3C97"/>
    <w:rsid w:val="00BD4303"/>
    <w:rsid w:val="00BD43BF"/>
    <w:rsid w:val="00BD4592"/>
    <w:rsid w:val="00BD4AD7"/>
    <w:rsid w:val="00BD4D16"/>
    <w:rsid w:val="00BD4DE5"/>
    <w:rsid w:val="00BD5298"/>
    <w:rsid w:val="00BD60BA"/>
    <w:rsid w:val="00BD65E0"/>
    <w:rsid w:val="00BD6CA4"/>
    <w:rsid w:val="00BE0959"/>
    <w:rsid w:val="00BE1537"/>
    <w:rsid w:val="00BE16FB"/>
    <w:rsid w:val="00BE2440"/>
    <w:rsid w:val="00BE247E"/>
    <w:rsid w:val="00BE3123"/>
    <w:rsid w:val="00BE43BA"/>
    <w:rsid w:val="00BE4717"/>
    <w:rsid w:val="00BE4B6C"/>
    <w:rsid w:val="00BE4F78"/>
    <w:rsid w:val="00BE61E0"/>
    <w:rsid w:val="00BF04A0"/>
    <w:rsid w:val="00BF0893"/>
    <w:rsid w:val="00BF0AAA"/>
    <w:rsid w:val="00BF1A59"/>
    <w:rsid w:val="00BF20A2"/>
    <w:rsid w:val="00BF380E"/>
    <w:rsid w:val="00BF3833"/>
    <w:rsid w:val="00BF400A"/>
    <w:rsid w:val="00BF402C"/>
    <w:rsid w:val="00BF556E"/>
    <w:rsid w:val="00BF627B"/>
    <w:rsid w:val="00BF6579"/>
    <w:rsid w:val="00BF6BD0"/>
    <w:rsid w:val="00BF71FF"/>
    <w:rsid w:val="00C0120D"/>
    <w:rsid w:val="00C01AB6"/>
    <w:rsid w:val="00C022A3"/>
    <w:rsid w:val="00C02CA6"/>
    <w:rsid w:val="00C0381C"/>
    <w:rsid w:val="00C04692"/>
    <w:rsid w:val="00C04A3A"/>
    <w:rsid w:val="00C06276"/>
    <w:rsid w:val="00C06B0E"/>
    <w:rsid w:val="00C0759D"/>
    <w:rsid w:val="00C10BA7"/>
    <w:rsid w:val="00C11A0C"/>
    <w:rsid w:val="00C13E8E"/>
    <w:rsid w:val="00C14458"/>
    <w:rsid w:val="00C14888"/>
    <w:rsid w:val="00C15B82"/>
    <w:rsid w:val="00C15E7D"/>
    <w:rsid w:val="00C160D1"/>
    <w:rsid w:val="00C163AB"/>
    <w:rsid w:val="00C1675F"/>
    <w:rsid w:val="00C175BB"/>
    <w:rsid w:val="00C17DAD"/>
    <w:rsid w:val="00C2011B"/>
    <w:rsid w:val="00C204BB"/>
    <w:rsid w:val="00C20620"/>
    <w:rsid w:val="00C21F4B"/>
    <w:rsid w:val="00C22117"/>
    <w:rsid w:val="00C2361D"/>
    <w:rsid w:val="00C25C22"/>
    <w:rsid w:val="00C25E69"/>
    <w:rsid w:val="00C26AD2"/>
    <w:rsid w:val="00C31088"/>
    <w:rsid w:val="00C320BD"/>
    <w:rsid w:val="00C33231"/>
    <w:rsid w:val="00C33A96"/>
    <w:rsid w:val="00C33B65"/>
    <w:rsid w:val="00C344B0"/>
    <w:rsid w:val="00C3451F"/>
    <w:rsid w:val="00C34596"/>
    <w:rsid w:val="00C35039"/>
    <w:rsid w:val="00C350DF"/>
    <w:rsid w:val="00C36485"/>
    <w:rsid w:val="00C3707B"/>
    <w:rsid w:val="00C37671"/>
    <w:rsid w:val="00C40285"/>
    <w:rsid w:val="00C4036C"/>
    <w:rsid w:val="00C40BD5"/>
    <w:rsid w:val="00C40FA5"/>
    <w:rsid w:val="00C42923"/>
    <w:rsid w:val="00C42C18"/>
    <w:rsid w:val="00C43FFF"/>
    <w:rsid w:val="00C441C8"/>
    <w:rsid w:val="00C444AB"/>
    <w:rsid w:val="00C448C4"/>
    <w:rsid w:val="00C448E0"/>
    <w:rsid w:val="00C459DE"/>
    <w:rsid w:val="00C45A88"/>
    <w:rsid w:val="00C45ABC"/>
    <w:rsid w:val="00C461AE"/>
    <w:rsid w:val="00C46502"/>
    <w:rsid w:val="00C47F66"/>
    <w:rsid w:val="00C50E82"/>
    <w:rsid w:val="00C51E4F"/>
    <w:rsid w:val="00C522AF"/>
    <w:rsid w:val="00C5246F"/>
    <w:rsid w:val="00C525C8"/>
    <w:rsid w:val="00C52F2A"/>
    <w:rsid w:val="00C5337A"/>
    <w:rsid w:val="00C53584"/>
    <w:rsid w:val="00C535CB"/>
    <w:rsid w:val="00C53F2F"/>
    <w:rsid w:val="00C541C9"/>
    <w:rsid w:val="00C546C2"/>
    <w:rsid w:val="00C54FE9"/>
    <w:rsid w:val="00C55F81"/>
    <w:rsid w:val="00C562FE"/>
    <w:rsid w:val="00C56840"/>
    <w:rsid w:val="00C573CC"/>
    <w:rsid w:val="00C6023F"/>
    <w:rsid w:val="00C60535"/>
    <w:rsid w:val="00C60842"/>
    <w:rsid w:val="00C60E79"/>
    <w:rsid w:val="00C61216"/>
    <w:rsid w:val="00C613A9"/>
    <w:rsid w:val="00C619D3"/>
    <w:rsid w:val="00C624B2"/>
    <w:rsid w:val="00C62E4A"/>
    <w:rsid w:val="00C638C3"/>
    <w:rsid w:val="00C642C7"/>
    <w:rsid w:val="00C64DEA"/>
    <w:rsid w:val="00C654AD"/>
    <w:rsid w:val="00C65C7F"/>
    <w:rsid w:val="00C671BA"/>
    <w:rsid w:val="00C671DE"/>
    <w:rsid w:val="00C67806"/>
    <w:rsid w:val="00C679A2"/>
    <w:rsid w:val="00C67A3D"/>
    <w:rsid w:val="00C71153"/>
    <w:rsid w:val="00C723E0"/>
    <w:rsid w:val="00C72450"/>
    <w:rsid w:val="00C726E1"/>
    <w:rsid w:val="00C7329A"/>
    <w:rsid w:val="00C74BD9"/>
    <w:rsid w:val="00C75252"/>
    <w:rsid w:val="00C7592B"/>
    <w:rsid w:val="00C765A2"/>
    <w:rsid w:val="00C765A5"/>
    <w:rsid w:val="00C76641"/>
    <w:rsid w:val="00C76D7F"/>
    <w:rsid w:val="00C77A17"/>
    <w:rsid w:val="00C77F94"/>
    <w:rsid w:val="00C80D72"/>
    <w:rsid w:val="00C81033"/>
    <w:rsid w:val="00C810CF"/>
    <w:rsid w:val="00C81388"/>
    <w:rsid w:val="00C8169F"/>
    <w:rsid w:val="00C81D84"/>
    <w:rsid w:val="00C8269B"/>
    <w:rsid w:val="00C82EE7"/>
    <w:rsid w:val="00C835F6"/>
    <w:rsid w:val="00C8451E"/>
    <w:rsid w:val="00C8474F"/>
    <w:rsid w:val="00C84B28"/>
    <w:rsid w:val="00C850E4"/>
    <w:rsid w:val="00C856ED"/>
    <w:rsid w:val="00C861C0"/>
    <w:rsid w:val="00C86207"/>
    <w:rsid w:val="00C873B1"/>
    <w:rsid w:val="00C87E94"/>
    <w:rsid w:val="00C9113A"/>
    <w:rsid w:val="00C91589"/>
    <w:rsid w:val="00C91630"/>
    <w:rsid w:val="00C91A0D"/>
    <w:rsid w:val="00C91A9E"/>
    <w:rsid w:val="00C92AFF"/>
    <w:rsid w:val="00C92B52"/>
    <w:rsid w:val="00C9387A"/>
    <w:rsid w:val="00C93FBC"/>
    <w:rsid w:val="00C953EE"/>
    <w:rsid w:val="00C954D9"/>
    <w:rsid w:val="00C95A0B"/>
    <w:rsid w:val="00C95AEE"/>
    <w:rsid w:val="00C96223"/>
    <w:rsid w:val="00C9651B"/>
    <w:rsid w:val="00C97AFE"/>
    <w:rsid w:val="00CA0738"/>
    <w:rsid w:val="00CA133B"/>
    <w:rsid w:val="00CA13FD"/>
    <w:rsid w:val="00CA23A2"/>
    <w:rsid w:val="00CA2AB6"/>
    <w:rsid w:val="00CA3036"/>
    <w:rsid w:val="00CA3B74"/>
    <w:rsid w:val="00CA4293"/>
    <w:rsid w:val="00CA45E4"/>
    <w:rsid w:val="00CA4997"/>
    <w:rsid w:val="00CA4B21"/>
    <w:rsid w:val="00CA4E97"/>
    <w:rsid w:val="00CA502D"/>
    <w:rsid w:val="00CA50B7"/>
    <w:rsid w:val="00CA540D"/>
    <w:rsid w:val="00CA5681"/>
    <w:rsid w:val="00CA6285"/>
    <w:rsid w:val="00CA6287"/>
    <w:rsid w:val="00CA6A3A"/>
    <w:rsid w:val="00CA6FA7"/>
    <w:rsid w:val="00CA72B9"/>
    <w:rsid w:val="00CB024E"/>
    <w:rsid w:val="00CB10B8"/>
    <w:rsid w:val="00CB177C"/>
    <w:rsid w:val="00CB2266"/>
    <w:rsid w:val="00CB27C5"/>
    <w:rsid w:val="00CB42DD"/>
    <w:rsid w:val="00CB43AF"/>
    <w:rsid w:val="00CB6F00"/>
    <w:rsid w:val="00CC1720"/>
    <w:rsid w:val="00CC1AFD"/>
    <w:rsid w:val="00CC1C07"/>
    <w:rsid w:val="00CC22A4"/>
    <w:rsid w:val="00CC26CC"/>
    <w:rsid w:val="00CC41E3"/>
    <w:rsid w:val="00CC55D0"/>
    <w:rsid w:val="00CC5696"/>
    <w:rsid w:val="00CC5DFA"/>
    <w:rsid w:val="00CC6241"/>
    <w:rsid w:val="00CC648A"/>
    <w:rsid w:val="00CC6A68"/>
    <w:rsid w:val="00CC6CCF"/>
    <w:rsid w:val="00CC7CCC"/>
    <w:rsid w:val="00CD0252"/>
    <w:rsid w:val="00CD08D4"/>
    <w:rsid w:val="00CD0BD9"/>
    <w:rsid w:val="00CD0CBF"/>
    <w:rsid w:val="00CD1B7E"/>
    <w:rsid w:val="00CD1EFE"/>
    <w:rsid w:val="00CD2332"/>
    <w:rsid w:val="00CD2CFC"/>
    <w:rsid w:val="00CD2F85"/>
    <w:rsid w:val="00CD412B"/>
    <w:rsid w:val="00CD425E"/>
    <w:rsid w:val="00CD533D"/>
    <w:rsid w:val="00CD5B7A"/>
    <w:rsid w:val="00CD6673"/>
    <w:rsid w:val="00CE037C"/>
    <w:rsid w:val="00CE09F2"/>
    <w:rsid w:val="00CE0F0B"/>
    <w:rsid w:val="00CE0FC3"/>
    <w:rsid w:val="00CE1992"/>
    <w:rsid w:val="00CE26B0"/>
    <w:rsid w:val="00CE42D8"/>
    <w:rsid w:val="00CE45C7"/>
    <w:rsid w:val="00CE67CD"/>
    <w:rsid w:val="00CE6E07"/>
    <w:rsid w:val="00CE732D"/>
    <w:rsid w:val="00CE78E7"/>
    <w:rsid w:val="00CE79AF"/>
    <w:rsid w:val="00CF0E93"/>
    <w:rsid w:val="00CF141B"/>
    <w:rsid w:val="00CF1B73"/>
    <w:rsid w:val="00CF215D"/>
    <w:rsid w:val="00CF289D"/>
    <w:rsid w:val="00CF336E"/>
    <w:rsid w:val="00CF437C"/>
    <w:rsid w:val="00CF53FB"/>
    <w:rsid w:val="00CF5C56"/>
    <w:rsid w:val="00CF77E4"/>
    <w:rsid w:val="00CF78E7"/>
    <w:rsid w:val="00D0022D"/>
    <w:rsid w:val="00D00954"/>
    <w:rsid w:val="00D0111E"/>
    <w:rsid w:val="00D01B0D"/>
    <w:rsid w:val="00D0228B"/>
    <w:rsid w:val="00D02A80"/>
    <w:rsid w:val="00D02AD0"/>
    <w:rsid w:val="00D030D0"/>
    <w:rsid w:val="00D03894"/>
    <w:rsid w:val="00D048D5"/>
    <w:rsid w:val="00D04E7B"/>
    <w:rsid w:val="00D0607A"/>
    <w:rsid w:val="00D07D09"/>
    <w:rsid w:val="00D07E3C"/>
    <w:rsid w:val="00D101CC"/>
    <w:rsid w:val="00D10462"/>
    <w:rsid w:val="00D1104C"/>
    <w:rsid w:val="00D119A9"/>
    <w:rsid w:val="00D11D8A"/>
    <w:rsid w:val="00D13046"/>
    <w:rsid w:val="00D1352B"/>
    <w:rsid w:val="00D13653"/>
    <w:rsid w:val="00D13EA8"/>
    <w:rsid w:val="00D14058"/>
    <w:rsid w:val="00D14FC5"/>
    <w:rsid w:val="00D151EB"/>
    <w:rsid w:val="00D15578"/>
    <w:rsid w:val="00D15729"/>
    <w:rsid w:val="00D15982"/>
    <w:rsid w:val="00D1701E"/>
    <w:rsid w:val="00D17AC7"/>
    <w:rsid w:val="00D200F2"/>
    <w:rsid w:val="00D2025E"/>
    <w:rsid w:val="00D20521"/>
    <w:rsid w:val="00D2058B"/>
    <w:rsid w:val="00D21581"/>
    <w:rsid w:val="00D21642"/>
    <w:rsid w:val="00D21EFB"/>
    <w:rsid w:val="00D22132"/>
    <w:rsid w:val="00D22480"/>
    <w:rsid w:val="00D23086"/>
    <w:rsid w:val="00D24035"/>
    <w:rsid w:val="00D241EF"/>
    <w:rsid w:val="00D242BE"/>
    <w:rsid w:val="00D24560"/>
    <w:rsid w:val="00D24634"/>
    <w:rsid w:val="00D24DCE"/>
    <w:rsid w:val="00D25708"/>
    <w:rsid w:val="00D26681"/>
    <w:rsid w:val="00D27639"/>
    <w:rsid w:val="00D27CDB"/>
    <w:rsid w:val="00D30426"/>
    <w:rsid w:val="00D30A10"/>
    <w:rsid w:val="00D317CA"/>
    <w:rsid w:val="00D31A62"/>
    <w:rsid w:val="00D31D86"/>
    <w:rsid w:val="00D32E5C"/>
    <w:rsid w:val="00D334CF"/>
    <w:rsid w:val="00D35435"/>
    <w:rsid w:val="00D35867"/>
    <w:rsid w:val="00D377BD"/>
    <w:rsid w:val="00D37850"/>
    <w:rsid w:val="00D37F21"/>
    <w:rsid w:val="00D401D5"/>
    <w:rsid w:val="00D4152A"/>
    <w:rsid w:val="00D416D7"/>
    <w:rsid w:val="00D4203E"/>
    <w:rsid w:val="00D42055"/>
    <w:rsid w:val="00D43DDA"/>
    <w:rsid w:val="00D44A1F"/>
    <w:rsid w:val="00D4526A"/>
    <w:rsid w:val="00D45A2E"/>
    <w:rsid w:val="00D45A8D"/>
    <w:rsid w:val="00D460CF"/>
    <w:rsid w:val="00D46ACA"/>
    <w:rsid w:val="00D473C9"/>
    <w:rsid w:val="00D503ED"/>
    <w:rsid w:val="00D504D2"/>
    <w:rsid w:val="00D50B43"/>
    <w:rsid w:val="00D50CE2"/>
    <w:rsid w:val="00D519A4"/>
    <w:rsid w:val="00D51F66"/>
    <w:rsid w:val="00D52BD8"/>
    <w:rsid w:val="00D52D4A"/>
    <w:rsid w:val="00D53B5E"/>
    <w:rsid w:val="00D5434A"/>
    <w:rsid w:val="00D546E6"/>
    <w:rsid w:val="00D553C9"/>
    <w:rsid w:val="00D55F4D"/>
    <w:rsid w:val="00D567DA"/>
    <w:rsid w:val="00D57377"/>
    <w:rsid w:val="00D57750"/>
    <w:rsid w:val="00D57961"/>
    <w:rsid w:val="00D579A6"/>
    <w:rsid w:val="00D616B9"/>
    <w:rsid w:val="00D61CB4"/>
    <w:rsid w:val="00D61E37"/>
    <w:rsid w:val="00D639C7"/>
    <w:rsid w:val="00D63D3E"/>
    <w:rsid w:val="00D641D7"/>
    <w:rsid w:val="00D64386"/>
    <w:rsid w:val="00D649C0"/>
    <w:rsid w:val="00D64F29"/>
    <w:rsid w:val="00D64F63"/>
    <w:rsid w:val="00D65D33"/>
    <w:rsid w:val="00D65F62"/>
    <w:rsid w:val="00D66086"/>
    <w:rsid w:val="00D6626C"/>
    <w:rsid w:val="00D675D3"/>
    <w:rsid w:val="00D678D3"/>
    <w:rsid w:val="00D67CFA"/>
    <w:rsid w:val="00D702A5"/>
    <w:rsid w:val="00D712E5"/>
    <w:rsid w:val="00D717AA"/>
    <w:rsid w:val="00D71880"/>
    <w:rsid w:val="00D71CB1"/>
    <w:rsid w:val="00D720C0"/>
    <w:rsid w:val="00D72194"/>
    <w:rsid w:val="00D7287E"/>
    <w:rsid w:val="00D72A54"/>
    <w:rsid w:val="00D72E01"/>
    <w:rsid w:val="00D7480C"/>
    <w:rsid w:val="00D74AB0"/>
    <w:rsid w:val="00D74CBB"/>
    <w:rsid w:val="00D7528E"/>
    <w:rsid w:val="00D75BFC"/>
    <w:rsid w:val="00D75D3D"/>
    <w:rsid w:val="00D77272"/>
    <w:rsid w:val="00D77F84"/>
    <w:rsid w:val="00D80116"/>
    <w:rsid w:val="00D80224"/>
    <w:rsid w:val="00D805EC"/>
    <w:rsid w:val="00D81762"/>
    <w:rsid w:val="00D82A49"/>
    <w:rsid w:val="00D8332E"/>
    <w:rsid w:val="00D8342F"/>
    <w:rsid w:val="00D83AEF"/>
    <w:rsid w:val="00D840FE"/>
    <w:rsid w:val="00D84AC7"/>
    <w:rsid w:val="00D84FFF"/>
    <w:rsid w:val="00D85F9E"/>
    <w:rsid w:val="00D86BEE"/>
    <w:rsid w:val="00D86D40"/>
    <w:rsid w:val="00D87954"/>
    <w:rsid w:val="00D87E0F"/>
    <w:rsid w:val="00D906F7"/>
    <w:rsid w:val="00D912E3"/>
    <w:rsid w:val="00D91504"/>
    <w:rsid w:val="00D93184"/>
    <w:rsid w:val="00D935E5"/>
    <w:rsid w:val="00D94E38"/>
    <w:rsid w:val="00D950B7"/>
    <w:rsid w:val="00D9585D"/>
    <w:rsid w:val="00D95E9E"/>
    <w:rsid w:val="00D96394"/>
    <w:rsid w:val="00D96D07"/>
    <w:rsid w:val="00D9728A"/>
    <w:rsid w:val="00D973A9"/>
    <w:rsid w:val="00D97734"/>
    <w:rsid w:val="00DA0B62"/>
    <w:rsid w:val="00DA214A"/>
    <w:rsid w:val="00DA31B1"/>
    <w:rsid w:val="00DA3423"/>
    <w:rsid w:val="00DA380D"/>
    <w:rsid w:val="00DA3C66"/>
    <w:rsid w:val="00DA3E2F"/>
    <w:rsid w:val="00DA4187"/>
    <w:rsid w:val="00DA4281"/>
    <w:rsid w:val="00DA4445"/>
    <w:rsid w:val="00DA484A"/>
    <w:rsid w:val="00DA58FF"/>
    <w:rsid w:val="00DA5C06"/>
    <w:rsid w:val="00DA5D8E"/>
    <w:rsid w:val="00DA6406"/>
    <w:rsid w:val="00DA654B"/>
    <w:rsid w:val="00DA6A6B"/>
    <w:rsid w:val="00DB0BD1"/>
    <w:rsid w:val="00DB0FC2"/>
    <w:rsid w:val="00DB1E6D"/>
    <w:rsid w:val="00DB24CB"/>
    <w:rsid w:val="00DB255A"/>
    <w:rsid w:val="00DB2D72"/>
    <w:rsid w:val="00DB392A"/>
    <w:rsid w:val="00DB3A1C"/>
    <w:rsid w:val="00DB3EFE"/>
    <w:rsid w:val="00DB3FC7"/>
    <w:rsid w:val="00DB3FD8"/>
    <w:rsid w:val="00DB421A"/>
    <w:rsid w:val="00DB43A6"/>
    <w:rsid w:val="00DB46C8"/>
    <w:rsid w:val="00DB5AEC"/>
    <w:rsid w:val="00DB5F30"/>
    <w:rsid w:val="00DB6305"/>
    <w:rsid w:val="00DB6A47"/>
    <w:rsid w:val="00DB6C3E"/>
    <w:rsid w:val="00DB7363"/>
    <w:rsid w:val="00DC0438"/>
    <w:rsid w:val="00DC0621"/>
    <w:rsid w:val="00DC06C0"/>
    <w:rsid w:val="00DC0B0A"/>
    <w:rsid w:val="00DC1112"/>
    <w:rsid w:val="00DC1E11"/>
    <w:rsid w:val="00DC291E"/>
    <w:rsid w:val="00DC2FD4"/>
    <w:rsid w:val="00DC38DB"/>
    <w:rsid w:val="00DC3D1E"/>
    <w:rsid w:val="00DC4AD2"/>
    <w:rsid w:val="00DC5ECC"/>
    <w:rsid w:val="00DC6392"/>
    <w:rsid w:val="00DC69EE"/>
    <w:rsid w:val="00DC7739"/>
    <w:rsid w:val="00DC77C6"/>
    <w:rsid w:val="00DC7811"/>
    <w:rsid w:val="00DD18C2"/>
    <w:rsid w:val="00DD23CB"/>
    <w:rsid w:val="00DD2C88"/>
    <w:rsid w:val="00DD3754"/>
    <w:rsid w:val="00DD3E0A"/>
    <w:rsid w:val="00DD4000"/>
    <w:rsid w:val="00DD4ABB"/>
    <w:rsid w:val="00DD6067"/>
    <w:rsid w:val="00DD63A8"/>
    <w:rsid w:val="00DD6B94"/>
    <w:rsid w:val="00DD6C81"/>
    <w:rsid w:val="00DD7474"/>
    <w:rsid w:val="00DD7FB0"/>
    <w:rsid w:val="00DE1D82"/>
    <w:rsid w:val="00DE2238"/>
    <w:rsid w:val="00DE2792"/>
    <w:rsid w:val="00DE3528"/>
    <w:rsid w:val="00DE3C3B"/>
    <w:rsid w:val="00DE3CBB"/>
    <w:rsid w:val="00DE3F14"/>
    <w:rsid w:val="00DE49EA"/>
    <w:rsid w:val="00DE4D72"/>
    <w:rsid w:val="00DE52A9"/>
    <w:rsid w:val="00DE58A7"/>
    <w:rsid w:val="00DE652C"/>
    <w:rsid w:val="00DE670C"/>
    <w:rsid w:val="00DE6E2D"/>
    <w:rsid w:val="00DE70B1"/>
    <w:rsid w:val="00DF04E4"/>
    <w:rsid w:val="00DF064B"/>
    <w:rsid w:val="00DF1707"/>
    <w:rsid w:val="00DF3886"/>
    <w:rsid w:val="00DF4159"/>
    <w:rsid w:val="00DF467D"/>
    <w:rsid w:val="00DF4C91"/>
    <w:rsid w:val="00DF62ED"/>
    <w:rsid w:val="00DF6A3F"/>
    <w:rsid w:val="00DF71E7"/>
    <w:rsid w:val="00E018C6"/>
    <w:rsid w:val="00E020B0"/>
    <w:rsid w:val="00E02439"/>
    <w:rsid w:val="00E02A57"/>
    <w:rsid w:val="00E02F28"/>
    <w:rsid w:val="00E03524"/>
    <w:rsid w:val="00E0375D"/>
    <w:rsid w:val="00E03C3B"/>
    <w:rsid w:val="00E0440F"/>
    <w:rsid w:val="00E04597"/>
    <w:rsid w:val="00E047EB"/>
    <w:rsid w:val="00E04E5C"/>
    <w:rsid w:val="00E066F6"/>
    <w:rsid w:val="00E07343"/>
    <w:rsid w:val="00E07863"/>
    <w:rsid w:val="00E10292"/>
    <w:rsid w:val="00E10364"/>
    <w:rsid w:val="00E10FDE"/>
    <w:rsid w:val="00E11A05"/>
    <w:rsid w:val="00E122C1"/>
    <w:rsid w:val="00E128EE"/>
    <w:rsid w:val="00E1336E"/>
    <w:rsid w:val="00E138DA"/>
    <w:rsid w:val="00E14188"/>
    <w:rsid w:val="00E142CF"/>
    <w:rsid w:val="00E14A4E"/>
    <w:rsid w:val="00E16D45"/>
    <w:rsid w:val="00E170D6"/>
    <w:rsid w:val="00E171C6"/>
    <w:rsid w:val="00E20578"/>
    <w:rsid w:val="00E2137B"/>
    <w:rsid w:val="00E217DD"/>
    <w:rsid w:val="00E22479"/>
    <w:rsid w:val="00E22752"/>
    <w:rsid w:val="00E2300C"/>
    <w:rsid w:val="00E2311F"/>
    <w:rsid w:val="00E23CBF"/>
    <w:rsid w:val="00E2430B"/>
    <w:rsid w:val="00E25558"/>
    <w:rsid w:val="00E25FB1"/>
    <w:rsid w:val="00E26F38"/>
    <w:rsid w:val="00E274BC"/>
    <w:rsid w:val="00E278E7"/>
    <w:rsid w:val="00E27FCC"/>
    <w:rsid w:val="00E30789"/>
    <w:rsid w:val="00E30842"/>
    <w:rsid w:val="00E318FB"/>
    <w:rsid w:val="00E324A2"/>
    <w:rsid w:val="00E329E6"/>
    <w:rsid w:val="00E32D4E"/>
    <w:rsid w:val="00E33790"/>
    <w:rsid w:val="00E33DCD"/>
    <w:rsid w:val="00E35374"/>
    <w:rsid w:val="00E353B4"/>
    <w:rsid w:val="00E35A2D"/>
    <w:rsid w:val="00E3602E"/>
    <w:rsid w:val="00E366DA"/>
    <w:rsid w:val="00E366E0"/>
    <w:rsid w:val="00E36C11"/>
    <w:rsid w:val="00E37410"/>
    <w:rsid w:val="00E374FC"/>
    <w:rsid w:val="00E375D2"/>
    <w:rsid w:val="00E377C3"/>
    <w:rsid w:val="00E37E75"/>
    <w:rsid w:val="00E40B78"/>
    <w:rsid w:val="00E424B3"/>
    <w:rsid w:val="00E428CE"/>
    <w:rsid w:val="00E42EBD"/>
    <w:rsid w:val="00E43425"/>
    <w:rsid w:val="00E43D8F"/>
    <w:rsid w:val="00E448A0"/>
    <w:rsid w:val="00E45E00"/>
    <w:rsid w:val="00E46993"/>
    <w:rsid w:val="00E46A43"/>
    <w:rsid w:val="00E46B89"/>
    <w:rsid w:val="00E479CF"/>
    <w:rsid w:val="00E5064A"/>
    <w:rsid w:val="00E51CA8"/>
    <w:rsid w:val="00E52F16"/>
    <w:rsid w:val="00E53177"/>
    <w:rsid w:val="00E53653"/>
    <w:rsid w:val="00E53842"/>
    <w:rsid w:val="00E538FC"/>
    <w:rsid w:val="00E53B72"/>
    <w:rsid w:val="00E55596"/>
    <w:rsid w:val="00E55D02"/>
    <w:rsid w:val="00E55E08"/>
    <w:rsid w:val="00E5630E"/>
    <w:rsid w:val="00E5710A"/>
    <w:rsid w:val="00E571D6"/>
    <w:rsid w:val="00E57759"/>
    <w:rsid w:val="00E60181"/>
    <w:rsid w:val="00E60D1C"/>
    <w:rsid w:val="00E6120F"/>
    <w:rsid w:val="00E61D0E"/>
    <w:rsid w:val="00E61DC2"/>
    <w:rsid w:val="00E622AA"/>
    <w:rsid w:val="00E6267B"/>
    <w:rsid w:val="00E62DA4"/>
    <w:rsid w:val="00E64318"/>
    <w:rsid w:val="00E64C8C"/>
    <w:rsid w:val="00E65C82"/>
    <w:rsid w:val="00E65F48"/>
    <w:rsid w:val="00E66B8A"/>
    <w:rsid w:val="00E67175"/>
    <w:rsid w:val="00E707B8"/>
    <w:rsid w:val="00E70BB4"/>
    <w:rsid w:val="00E70CEB"/>
    <w:rsid w:val="00E7142B"/>
    <w:rsid w:val="00E71945"/>
    <w:rsid w:val="00E71BC5"/>
    <w:rsid w:val="00E71EDC"/>
    <w:rsid w:val="00E720C8"/>
    <w:rsid w:val="00E725BA"/>
    <w:rsid w:val="00E72611"/>
    <w:rsid w:val="00E72763"/>
    <w:rsid w:val="00E72A05"/>
    <w:rsid w:val="00E7321B"/>
    <w:rsid w:val="00E74153"/>
    <w:rsid w:val="00E74DDE"/>
    <w:rsid w:val="00E74F74"/>
    <w:rsid w:val="00E7553D"/>
    <w:rsid w:val="00E771A3"/>
    <w:rsid w:val="00E77B50"/>
    <w:rsid w:val="00E80B2F"/>
    <w:rsid w:val="00E81FE8"/>
    <w:rsid w:val="00E824E3"/>
    <w:rsid w:val="00E82B7E"/>
    <w:rsid w:val="00E82D8A"/>
    <w:rsid w:val="00E82EE6"/>
    <w:rsid w:val="00E83333"/>
    <w:rsid w:val="00E835FE"/>
    <w:rsid w:val="00E83BFE"/>
    <w:rsid w:val="00E83D86"/>
    <w:rsid w:val="00E84772"/>
    <w:rsid w:val="00E84C87"/>
    <w:rsid w:val="00E85526"/>
    <w:rsid w:val="00E85F1A"/>
    <w:rsid w:val="00E87B5B"/>
    <w:rsid w:val="00E90536"/>
    <w:rsid w:val="00E90581"/>
    <w:rsid w:val="00E91010"/>
    <w:rsid w:val="00E9265A"/>
    <w:rsid w:val="00E9275F"/>
    <w:rsid w:val="00E9284A"/>
    <w:rsid w:val="00E9367C"/>
    <w:rsid w:val="00E940A3"/>
    <w:rsid w:val="00E94856"/>
    <w:rsid w:val="00E95033"/>
    <w:rsid w:val="00E96928"/>
    <w:rsid w:val="00E97367"/>
    <w:rsid w:val="00E9738C"/>
    <w:rsid w:val="00E975A6"/>
    <w:rsid w:val="00E97C8C"/>
    <w:rsid w:val="00EA0093"/>
    <w:rsid w:val="00EA0A82"/>
    <w:rsid w:val="00EA1084"/>
    <w:rsid w:val="00EA145F"/>
    <w:rsid w:val="00EA1797"/>
    <w:rsid w:val="00EA1AF4"/>
    <w:rsid w:val="00EA2CE5"/>
    <w:rsid w:val="00EA307C"/>
    <w:rsid w:val="00EA3AFB"/>
    <w:rsid w:val="00EA45C1"/>
    <w:rsid w:val="00EA4B4C"/>
    <w:rsid w:val="00EA6D9C"/>
    <w:rsid w:val="00EA6E66"/>
    <w:rsid w:val="00EA6E8E"/>
    <w:rsid w:val="00EB03BF"/>
    <w:rsid w:val="00EB047F"/>
    <w:rsid w:val="00EB0A05"/>
    <w:rsid w:val="00EB1D47"/>
    <w:rsid w:val="00EB2896"/>
    <w:rsid w:val="00EB2CDB"/>
    <w:rsid w:val="00EB3348"/>
    <w:rsid w:val="00EB3C2A"/>
    <w:rsid w:val="00EB3E45"/>
    <w:rsid w:val="00EB4604"/>
    <w:rsid w:val="00EB4E24"/>
    <w:rsid w:val="00EB4FCD"/>
    <w:rsid w:val="00EB59C7"/>
    <w:rsid w:val="00EB5D9C"/>
    <w:rsid w:val="00EB5DD8"/>
    <w:rsid w:val="00EB5E11"/>
    <w:rsid w:val="00EB5F32"/>
    <w:rsid w:val="00EB63A9"/>
    <w:rsid w:val="00EB75ED"/>
    <w:rsid w:val="00EB7A45"/>
    <w:rsid w:val="00EC1896"/>
    <w:rsid w:val="00EC18A0"/>
    <w:rsid w:val="00EC2541"/>
    <w:rsid w:val="00EC276B"/>
    <w:rsid w:val="00EC2FAE"/>
    <w:rsid w:val="00EC321B"/>
    <w:rsid w:val="00EC42E3"/>
    <w:rsid w:val="00EC50BA"/>
    <w:rsid w:val="00EC5345"/>
    <w:rsid w:val="00EC6ACC"/>
    <w:rsid w:val="00EC6DE4"/>
    <w:rsid w:val="00EC6F6B"/>
    <w:rsid w:val="00EC70CA"/>
    <w:rsid w:val="00ED0709"/>
    <w:rsid w:val="00ED15FE"/>
    <w:rsid w:val="00ED1948"/>
    <w:rsid w:val="00ED1E6B"/>
    <w:rsid w:val="00ED207F"/>
    <w:rsid w:val="00ED2498"/>
    <w:rsid w:val="00ED279D"/>
    <w:rsid w:val="00ED288B"/>
    <w:rsid w:val="00ED305C"/>
    <w:rsid w:val="00ED48A8"/>
    <w:rsid w:val="00ED4D62"/>
    <w:rsid w:val="00ED67DE"/>
    <w:rsid w:val="00ED6F00"/>
    <w:rsid w:val="00EE0552"/>
    <w:rsid w:val="00EE0807"/>
    <w:rsid w:val="00EE1AA6"/>
    <w:rsid w:val="00EE20B2"/>
    <w:rsid w:val="00EE249E"/>
    <w:rsid w:val="00EE319A"/>
    <w:rsid w:val="00EE3710"/>
    <w:rsid w:val="00EE4A58"/>
    <w:rsid w:val="00EE716D"/>
    <w:rsid w:val="00EE7F25"/>
    <w:rsid w:val="00EE7F60"/>
    <w:rsid w:val="00EF0930"/>
    <w:rsid w:val="00EF110C"/>
    <w:rsid w:val="00EF15FB"/>
    <w:rsid w:val="00EF226A"/>
    <w:rsid w:val="00EF248C"/>
    <w:rsid w:val="00EF33B3"/>
    <w:rsid w:val="00EF3C10"/>
    <w:rsid w:val="00EF5B64"/>
    <w:rsid w:val="00EF63C3"/>
    <w:rsid w:val="00EF64B0"/>
    <w:rsid w:val="00EF670C"/>
    <w:rsid w:val="00F004FD"/>
    <w:rsid w:val="00F01171"/>
    <w:rsid w:val="00F01FF0"/>
    <w:rsid w:val="00F02309"/>
    <w:rsid w:val="00F02E4F"/>
    <w:rsid w:val="00F04B73"/>
    <w:rsid w:val="00F05FDC"/>
    <w:rsid w:val="00F0648E"/>
    <w:rsid w:val="00F06A91"/>
    <w:rsid w:val="00F06E3B"/>
    <w:rsid w:val="00F07435"/>
    <w:rsid w:val="00F075EA"/>
    <w:rsid w:val="00F0767C"/>
    <w:rsid w:val="00F10214"/>
    <w:rsid w:val="00F11625"/>
    <w:rsid w:val="00F13020"/>
    <w:rsid w:val="00F134C9"/>
    <w:rsid w:val="00F1412C"/>
    <w:rsid w:val="00F14541"/>
    <w:rsid w:val="00F150CD"/>
    <w:rsid w:val="00F15C7F"/>
    <w:rsid w:val="00F15DF9"/>
    <w:rsid w:val="00F16472"/>
    <w:rsid w:val="00F16F00"/>
    <w:rsid w:val="00F21A0A"/>
    <w:rsid w:val="00F22381"/>
    <w:rsid w:val="00F231B8"/>
    <w:rsid w:val="00F231C8"/>
    <w:rsid w:val="00F243BD"/>
    <w:rsid w:val="00F24F93"/>
    <w:rsid w:val="00F25741"/>
    <w:rsid w:val="00F25BBC"/>
    <w:rsid w:val="00F2615D"/>
    <w:rsid w:val="00F261A2"/>
    <w:rsid w:val="00F30307"/>
    <w:rsid w:val="00F31FE8"/>
    <w:rsid w:val="00F3227E"/>
    <w:rsid w:val="00F329C2"/>
    <w:rsid w:val="00F32A9B"/>
    <w:rsid w:val="00F344F7"/>
    <w:rsid w:val="00F34992"/>
    <w:rsid w:val="00F34A38"/>
    <w:rsid w:val="00F35063"/>
    <w:rsid w:val="00F36C9B"/>
    <w:rsid w:val="00F37C05"/>
    <w:rsid w:val="00F37DA4"/>
    <w:rsid w:val="00F4003F"/>
    <w:rsid w:val="00F40142"/>
    <w:rsid w:val="00F4044D"/>
    <w:rsid w:val="00F40DAA"/>
    <w:rsid w:val="00F420CF"/>
    <w:rsid w:val="00F423FA"/>
    <w:rsid w:val="00F424D3"/>
    <w:rsid w:val="00F426E3"/>
    <w:rsid w:val="00F453ED"/>
    <w:rsid w:val="00F456C8"/>
    <w:rsid w:val="00F45A0A"/>
    <w:rsid w:val="00F466B8"/>
    <w:rsid w:val="00F47EB9"/>
    <w:rsid w:val="00F50339"/>
    <w:rsid w:val="00F51BD8"/>
    <w:rsid w:val="00F521D3"/>
    <w:rsid w:val="00F52902"/>
    <w:rsid w:val="00F529E1"/>
    <w:rsid w:val="00F5401E"/>
    <w:rsid w:val="00F54162"/>
    <w:rsid w:val="00F5761B"/>
    <w:rsid w:val="00F5785B"/>
    <w:rsid w:val="00F60CD8"/>
    <w:rsid w:val="00F60D2D"/>
    <w:rsid w:val="00F61E15"/>
    <w:rsid w:val="00F629E9"/>
    <w:rsid w:val="00F6374A"/>
    <w:rsid w:val="00F64EE2"/>
    <w:rsid w:val="00F65244"/>
    <w:rsid w:val="00F65D14"/>
    <w:rsid w:val="00F65FCB"/>
    <w:rsid w:val="00F66B35"/>
    <w:rsid w:val="00F66D49"/>
    <w:rsid w:val="00F674E8"/>
    <w:rsid w:val="00F67637"/>
    <w:rsid w:val="00F70EC5"/>
    <w:rsid w:val="00F711DF"/>
    <w:rsid w:val="00F71B60"/>
    <w:rsid w:val="00F7302E"/>
    <w:rsid w:val="00F73210"/>
    <w:rsid w:val="00F73E8D"/>
    <w:rsid w:val="00F741C2"/>
    <w:rsid w:val="00F74C31"/>
    <w:rsid w:val="00F76735"/>
    <w:rsid w:val="00F7686B"/>
    <w:rsid w:val="00F76B8D"/>
    <w:rsid w:val="00F7748F"/>
    <w:rsid w:val="00F80396"/>
    <w:rsid w:val="00F80DD5"/>
    <w:rsid w:val="00F8104B"/>
    <w:rsid w:val="00F815E9"/>
    <w:rsid w:val="00F8184B"/>
    <w:rsid w:val="00F825DF"/>
    <w:rsid w:val="00F82A02"/>
    <w:rsid w:val="00F830CD"/>
    <w:rsid w:val="00F83786"/>
    <w:rsid w:val="00F83FB2"/>
    <w:rsid w:val="00F842C8"/>
    <w:rsid w:val="00F853D2"/>
    <w:rsid w:val="00F85572"/>
    <w:rsid w:val="00F85601"/>
    <w:rsid w:val="00F85E62"/>
    <w:rsid w:val="00F877B1"/>
    <w:rsid w:val="00F903F6"/>
    <w:rsid w:val="00F91963"/>
    <w:rsid w:val="00F91C53"/>
    <w:rsid w:val="00F91F87"/>
    <w:rsid w:val="00F925EA"/>
    <w:rsid w:val="00F94DAE"/>
    <w:rsid w:val="00F94E83"/>
    <w:rsid w:val="00F95304"/>
    <w:rsid w:val="00F95417"/>
    <w:rsid w:val="00F95CD6"/>
    <w:rsid w:val="00F95CFA"/>
    <w:rsid w:val="00F966D3"/>
    <w:rsid w:val="00F96E1D"/>
    <w:rsid w:val="00F9710E"/>
    <w:rsid w:val="00F975A3"/>
    <w:rsid w:val="00F97A9D"/>
    <w:rsid w:val="00FA0FAB"/>
    <w:rsid w:val="00FA1AC2"/>
    <w:rsid w:val="00FA38C9"/>
    <w:rsid w:val="00FA5563"/>
    <w:rsid w:val="00FA61DF"/>
    <w:rsid w:val="00FA67F7"/>
    <w:rsid w:val="00FA681C"/>
    <w:rsid w:val="00FB09E5"/>
    <w:rsid w:val="00FB24A0"/>
    <w:rsid w:val="00FB3EFC"/>
    <w:rsid w:val="00FB5165"/>
    <w:rsid w:val="00FB547A"/>
    <w:rsid w:val="00FB563D"/>
    <w:rsid w:val="00FB5E87"/>
    <w:rsid w:val="00FB65D8"/>
    <w:rsid w:val="00FB7317"/>
    <w:rsid w:val="00FB7713"/>
    <w:rsid w:val="00FB799A"/>
    <w:rsid w:val="00FC04D2"/>
    <w:rsid w:val="00FC0851"/>
    <w:rsid w:val="00FC0BA0"/>
    <w:rsid w:val="00FC15A9"/>
    <w:rsid w:val="00FC1BCF"/>
    <w:rsid w:val="00FC1ED0"/>
    <w:rsid w:val="00FC212F"/>
    <w:rsid w:val="00FC2516"/>
    <w:rsid w:val="00FC2DF8"/>
    <w:rsid w:val="00FC2DFA"/>
    <w:rsid w:val="00FC4F0D"/>
    <w:rsid w:val="00FC6BF5"/>
    <w:rsid w:val="00FC6CC2"/>
    <w:rsid w:val="00FC7C7E"/>
    <w:rsid w:val="00FD033B"/>
    <w:rsid w:val="00FD14F6"/>
    <w:rsid w:val="00FD2959"/>
    <w:rsid w:val="00FD3919"/>
    <w:rsid w:val="00FD3B90"/>
    <w:rsid w:val="00FD3BEA"/>
    <w:rsid w:val="00FD42AE"/>
    <w:rsid w:val="00FD4F8E"/>
    <w:rsid w:val="00FD543C"/>
    <w:rsid w:val="00FD5597"/>
    <w:rsid w:val="00FD5651"/>
    <w:rsid w:val="00FD643D"/>
    <w:rsid w:val="00FD68FC"/>
    <w:rsid w:val="00FD6B26"/>
    <w:rsid w:val="00FD7D1C"/>
    <w:rsid w:val="00FE0190"/>
    <w:rsid w:val="00FE0D8E"/>
    <w:rsid w:val="00FE1638"/>
    <w:rsid w:val="00FE28FC"/>
    <w:rsid w:val="00FE3F80"/>
    <w:rsid w:val="00FE408A"/>
    <w:rsid w:val="00FE4AED"/>
    <w:rsid w:val="00FE4DE2"/>
    <w:rsid w:val="00FE51B7"/>
    <w:rsid w:val="00FE5385"/>
    <w:rsid w:val="00FE53FA"/>
    <w:rsid w:val="00FE59AF"/>
    <w:rsid w:val="00FE7B15"/>
    <w:rsid w:val="00FF0653"/>
    <w:rsid w:val="00FF0D1F"/>
    <w:rsid w:val="00FF0DFE"/>
    <w:rsid w:val="00FF1F94"/>
    <w:rsid w:val="00FF2716"/>
    <w:rsid w:val="00FF2728"/>
    <w:rsid w:val="00FF2CCB"/>
    <w:rsid w:val="00FF4624"/>
    <w:rsid w:val="00FF4A20"/>
    <w:rsid w:val="00FF4A85"/>
    <w:rsid w:val="00FF4AC5"/>
    <w:rsid w:val="00FF5126"/>
    <w:rsid w:val="00FF5B68"/>
    <w:rsid w:val="00FF6529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4D906E99"/>
  <w15:docId w15:val="{532F7FAA-9A6C-4577-BF68-CC1D8FC4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F400A"/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504D30"/>
    <w:pPr>
      <w:keepNext/>
      <w:widowControl w:val="0"/>
      <w:spacing w:after="60" w:line="276" w:lineRule="auto"/>
      <w:jc w:val="both"/>
      <w:outlineLvl w:val="0"/>
    </w:pPr>
    <w:rPr>
      <w:rFonts w:ascii="Times New Roman" w:hAnsi="Times New Roman"/>
      <w:b/>
      <w:bCs/>
      <w:sz w:val="22"/>
      <w:szCs w:val="22"/>
    </w:rPr>
  </w:style>
  <w:style w:type="paragraph" w:styleId="Naslov2">
    <w:name w:val="heading 2"/>
    <w:basedOn w:val="Navaden"/>
    <w:next w:val="Navaden"/>
    <w:link w:val="Naslov2Znak"/>
    <w:qFormat/>
    <w:rsid w:val="00CD1B7E"/>
    <w:pPr>
      <w:keepNext/>
      <w:jc w:val="center"/>
      <w:outlineLvl w:val="1"/>
    </w:pPr>
    <w:rPr>
      <w:rFonts w:ascii="Times New Roman" w:hAnsi="Times New Roman"/>
      <w:b/>
      <w:bCs/>
      <w:sz w:val="28"/>
    </w:rPr>
  </w:style>
  <w:style w:type="paragraph" w:styleId="Naslov3">
    <w:name w:val="heading 3"/>
    <w:basedOn w:val="Navaden"/>
    <w:next w:val="Navaden"/>
    <w:link w:val="Naslov3Znak"/>
    <w:uiPriority w:val="99"/>
    <w:qFormat/>
    <w:rsid w:val="000350F0"/>
    <w:pPr>
      <w:keepNext/>
      <w:widowControl w:val="0"/>
      <w:spacing w:before="240" w:after="6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0350F0"/>
    <w:pPr>
      <w:keepNext/>
      <w:widowControl w:val="0"/>
      <w:spacing w:before="240" w:after="60"/>
      <w:jc w:val="both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B232A"/>
    <w:pPr>
      <w:keepNext/>
      <w:numPr>
        <w:ilvl w:val="4"/>
        <w:numId w:val="1"/>
      </w:numPr>
      <w:suppressAutoHyphens/>
      <w:jc w:val="center"/>
      <w:outlineLvl w:val="4"/>
    </w:pPr>
    <w:rPr>
      <w:sz w:val="40"/>
      <w:szCs w:val="20"/>
    </w:rPr>
  </w:style>
  <w:style w:type="paragraph" w:styleId="Naslov6">
    <w:name w:val="heading 6"/>
    <w:basedOn w:val="Navaden"/>
    <w:next w:val="Navaden"/>
    <w:link w:val="Naslov6Znak"/>
    <w:qFormat/>
    <w:rsid w:val="000350F0"/>
    <w:pPr>
      <w:widowControl w:val="0"/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B232A"/>
    <w:pPr>
      <w:keepNext/>
      <w:numPr>
        <w:ilvl w:val="6"/>
        <w:numId w:val="1"/>
      </w:numPr>
      <w:suppressAutoHyphens/>
      <w:jc w:val="both"/>
      <w:outlineLvl w:val="6"/>
    </w:pPr>
    <w:rPr>
      <w:sz w:val="28"/>
      <w:szCs w:val="20"/>
    </w:rPr>
  </w:style>
  <w:style w:type="paragraph" w:styleId="Naslov8">
    <w:name w:val="heading 8"/>
    <w:basedOn w:val="Navaden"/>
    <w:next w:val="Navaden"/>
    <w:link w:val="Naslov8Znak"/>
    <w:qFormat/>
    <w:rsid w:val="000350F0"/>
    <w:pPr>
      <w:widowControl w:val="0"/>
      <w:spacing w:before="240" w:after="60"/>
      <w:jc w:val="both"/>
      <w:outlineLvl w:val="7"/>
    </w:pPr>
    <w:rPr>
      <w:rFonts w:ascii="Times New Roman" w:hAnsi="Times New Roman"/>
      <w:i/>
      <w:iCs/>
    </w:rPr>
  </w:style>
  <w:style w:type="paragraph" w:styleId="Naslov9">
    <w:name w:val="heading 9"/>
    <w:basedOn w:val="Navaden"/>
    <w:next w:val="Navaden"/>
    <w:link w:val="Naslov9Znak"/>
    <w:qFormat/>
    <w:rsid w:val="003B232A"/>
    <w:pPr>
      <w:keepNext/>
      <w:numPr>
        <w:ilvl w:val="8"/>
        <w:numId w:val="1"/>
      </w:numPr>
      <w:suppressAutoHyphens/>
      <w:jc w:val="center"/>
      <w:outlineLvl w:val="8"/>
    </w:pPr>
    <w:rPr>
      <w:b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locked/>
    <w:rsid w:val="00504D30"/>
    <w:rPr>
      <w:b/>
      <w:bCs/>
      <w:sz w:val="22"/>
      <w:szCs w:val="22"/>
    </w:rPr>
  </w:style>
  <w:style w:type="character" w:customStyle="1" w:styleId="Naslov2Znak">
    <w:name w:val="Naslov 2 Znak"/>
    <w:link w:val="Naslov2"/>
    <w:semiHidden/>
    <w:locked/>
    <w:rsid w:val="000350F0"/>
    <w:rPr>
      <w:b/>
      <w:bCs/>
      <w:sz w:val="28"/>
      <w:szCs w:val="24"/>
      <w:lang w:val="sl-SI" w:eastAsia="sl-SI" w:bidi="ar-SA"/>
    </w:rPr>
  </w:style>
  <w:style w:type="character" w:customStyle="1" w:styleId="Naslov3Znak">
    <w:name w:val="Naslov 3 Znak"/>
    <w:link w:val="Naslov3"/>
    <w:uiPriority w:val="99"/>
    <w:locked/>
    <w:rsid w:val="000350F0"/>
    <w:rPr>
      <w:rFonts w:ascii="Cambria" w:hAnsi="Cambria"/>
      <w:b/>
      <w:bCs/>
      <w:sz w:val="26"/>
      <w:szCs w:val="26"/>
      <w:lang w:val="sl-SI" w:eastAsia="sl-SI" w:bidi="ar-SA"/>
    </w:rPr>
  </w:style>
  <w:style w:type="character" w:customStyle="1" w:styleId="Naslov4Znak">
    <w:name w:val="Naslov 4 Znak"/>
    <w:link w:val="Naslov4"/>
    <w:semiHidden/>
    <w:locked/>
    <w:rsid w:val="000350F0"/>
    <w:rPr>
      <w:b/>
      <w:bCs/>
      <w:sz w:val="28"/>
      <w:szCs w:val="28"/>
      <w:lang w:val="sl-SI" w:eastAsia="sl-SI" w:bidi="ar-SA"/>
    </w:rPr>
  </w:style>
  <w:style w:type="character" w:customStyle="1" w:styleId="Naslov6Znak">
    <w:name w:val="Naslov 6 Znak"/>
    <w:link w:val="Naslov6"/>
    <w:locked/>
    <w:rsid w:val="000350F0"/>
    <w:rPr>
      <w:rFonts w:ascii="Calibri" w:hAnsi="Calibri"/>
      <w:b/>
      <w:bCs/>
      <w:sz w:val="22"/>
      <w:szCs w:val="22"/>
      <w:lang w:val="sl-SI" w:eastAsia="sl-SI" w:bidi="ar-SA"/>
    </w:rPr>
  </w:style>
  <w:style w:type="character" w:customStyle="1" w:styleId="Naslov8Znak">
    <w:name w:val="Naslov 8 Znak"/>
    <w:link w:val="Naslov8"/>
    <w:semiHidden/>
    <w:locked/>
    <w:rsid w:val="000350F0"/>
    <w:rPr>
      <w:i/>
      <w:iCs/>
      <w:sz w:val="24"/>
      <w:szCs w:val="24"/>
      <w:lang w:val="sl-SI" w:eastAsia="sl-SI" w:bidi="ar-SA"/>
    </w:rPr>
  </w:style>
  <w:style w:type="paragraph" w:styleId="Glava">
    <w:name w:val="header"/>
    <w:aliases w:val="E-PVO-glava,Header-PR,Znak"/>
    <w:basedOn w:val="Navaden"/>
    <w:link w:val="GlavaZnak"/>
    <w:uiPriority w:val="99"/>
    <w:rsid w:val="00DA3C6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1,Header-PR Znak,Znak Znak"/>
    <w:link w:val="Glava"/>
    <w:uiPriority w:val="99"/>
    <w:locked/>
    <w:rsid w:val="000350F0"/>
    <w:rPr>
      <w:rFonts w:ascii="Arial" w:hAnsi="Arial"/>
      <w:sz w:val="24"/>
      <w:szCs w:val="24"/>
      <w:lang w:val="sl-SI" w:eastAsia="sl-SI" w:bidi="ar-SA"/>
    </w:rPr>
  </w:style>
  <w:style w:type="paragraph" w:styleId="Noga">
    <w:name w:val="footer"/>
    <w:basedOn w:val="Navaden"/>
    <w:link w:val="NogaZnak"/>
    <w:rsid w:val="00DA3C66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locked/>
    <w:rsid w:val="000350F0"/>
    <w:rPr>
      <w:rFonts w:ascii="Arial" w:hAnsi="Arial"/>
      <w:sz w:val="24"/>
      <w:szCs w:val="24"/>
      <w:lang w:val="sl-SI" w:eastAsia="sl-SI" w:bidi="ar-SA"/>
    </w:rPr>
  </w:style>
  <w:style w:type="character" w:styleId="Hiperpovezava">
    <w:name w:val="Hyperlink"/>
    <w:uiPriority w:val="99"/>
    <w:rsid w:val="00BC56F9"/>
    <w:rPr>
      <w:color w:val="0000FF"/>
      <w:u w:val="single"/>
    </w:rPr>
  </w:style>
  <w:style w:type="character" w:customStyle="1" w:styleId="spelle">
    <w:name w:val="spelle"/>
    <w:basedOn w:val="Privzetapisavaodstavka"/>
    <w:rsid w:val="0059430F"/>
  </w:style>
  <w:style w:type="paragraph" w:styleId="Besedilooblaka">
    <w:name w:val="Balloon Text"/>
    <w:basedOn w:val="Navaden"/>
    <w:link w:val="BesedilooblakaZnak"/>
    <w:rsid w:val="0065770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semiHidden/>
    <w:locked/>
    <w:rsid w:val="000350F0"/>
    <w:rPr>
      <w:rFonts w:ascii="Tahoma" w:hAnsi="Tahoma" w:cs="Tahoma"/>
      <w:sz w:val="16"/>
      <w:szCs w:val="16"/>
      <w:lang w:val="sl-SI" w:eastAsia="sl-SI" w:bidi="ar-SA"/>
    </w:rPr>
  </w:style>
  <w:style w:type="character" w:styleId="Krepko">
    <w:name w:val="Strong"/>
    <w:qFormat/>
    <w:rsid w:val="00AF6CB8"/>
    <w:rPr>
      <w:b/>
      <w:bCs/>
    </w:rPr>
  </w:style>
  <w:style w:type="character" w:customStyle="1" w:styleId="style28style30style32">
    <w:name w:val="style28 style30 style32"/>
    <w:basedOn w:val="Privzetapisavaodstavka"/>
    <w:rsid w:val="0034187E"/>
  </w:style>
  <w:style w:type="paragraph" w:styleId="Odstavekseznama">
    <w:name w:val="List Paragraph"/>
    <w:basedOn w:val="Navaden"/>
    <w:link w:val="OdstavekseznamaZnak"/>
    <w:uiPriority w:val="34"/>
    <w:qFormat/>
    <w:rsid w:val="00102BAB"/>
    <w:pPr>
      <w:ind w:left="708"/>
    </w:pPr>
  </w:style>
  <w:style w:type="paragraph" w:styleId="E-potnipodpis">
    <w:name w:val="E-mail Signature"/>
    <w:basedOn w:val="Navaden"/>
    <w:link w:val="E-potnipodpisZnak"/>
    <w:rsid w:val="00544295"/>
    <w:pPr>
      <w:spacing w:line="360" w:lineRule="auto"/>
    </w:pPr>
    <w:rPr>
      <w:rFonts w:ascii="Times New Roman" w:hAnsi="Times New Roman"/>
    </w:rPr>
  </w:style>
  <w:style w:type="character" w:customStyle="1" w:styleId="E-potnipodpisZnak">
    <w:name w:val="E-poštni podpis Znak"/>
    <w:link w:val="E-potnipodpis"/>
    <w:locked/>
    <w:rsid w:val="000350F0"/>
    <w:rPr>
      <w:sz w:val="24"/>
      <w:szCs w:val="24"/>
      <w:lang w:val="sl-SI" w:eastAsia="sl-SI" w:bidi="ar-SA"/>
    </w:rPr>
  </w:style>
  <w:style w:type="paragraph" w:styleId="Blokbesedila">
    <w:name w:val="Block Text"/>
    <w:basedOn w:val="Navaden"/>
    <w:rsid w:val="00544295"/>
    <w:pPr>
      <w:ind w:left="708" w:right="-709"/>
      <w:jc w:val="both"/>
    </w:pPr>
    <w:rPr>
      <w:rFonts w:ascii="Times New Roman" w:hAnsi="Times New Roman"/>
      <w:b/>
      <w:bCs/>
    </w:rPr>
  </w:style>
  <w:style w:type="paragraph" w:customStyle="1" w:styleId="1">
    <w:name w:val="1"/>
    <w:basedOn w:val="Navaden"/>
    <w:rsid w:val="000350F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3">
    <w:name w:val="Body Text 23"/>
    <w:basedOn w:val="Navaden"/>
    <w:rsid w:val="000350F0"/>
    <w:pPr>
      <w:ind w:left="360"/>
      <w:jc w:val="both"/>
    </w:pPr>
    <w:rPr>
      <w:sz w:val="22"/>
      <w:szCs w:val="20"/>
      <w:lang w:val="en-US"/>
    </w:rPr>
  </w:style>
  <w:style w:type="paragraph" w:styleId="Telobesedila3">
    <w:name w:val="Body Text 3"/>
    <w:basedOn w:val="Navaden"/>
    <w:link w:val="Telobesedila3Znak"/>
    <w:uiPriority w:val="99"/>
    <w:rsid w:val="000350F0"/>
    <w:rPr>
      <w:rFonts w:ascii="Times New Roman" w:hAnsi="Times New Roman"/>
      <w:sz w:val="20"/>
    </w:rPr>
  </w:style>
  <w:style w:type="character" w:customStyle="1" w:styleId="Telobesedila3Znak">
    <w:name w:val="Telo besedila 3 Znak"/>
    <w:link w:val="Telobesedila3"/>
    <w:uiPriority w:val="99"/>
    <w:locked/>
    <w:rsid w:val="000350F0"/>
    <w:rPr>
      <w:szCs w:val="24"/>
      <w:lang w:val="sl-SI" w:eastAsia="sl-SI" w:bidi="ar-SA"/>
    </w:rPr>
  </w:style>
  <w:style w:type="paragraph" w:customStyle="1" w:styleId="BodyText22">
    <w:name w:val="Body Text 22"/>
    <w:basedOn w:val="Navaden"/>
    <w:rsid w:val="000350F0"/>
    <w:pPr>
      <w:ind w:left="360"/>
      <w:jc w:val="both"/>
    </w:pPr>
    <w:rPr>
      <w:sz w:val="22"/>
      <w:szCs w:val="20"/>
      <w:lang w:val="en-US"/>
    </w:rPr>
  </w:style>
  <w:style w:type="paragraph" w:styleId="Navadensplet">
    <w:name w:val="Normal (Web)"/>
    <w:basedOn w:val="Navaden"/>
    <w:uiPriority w:val="99"/>
    <w:rsid w:val="000350F0"/>
    <w:pPr>
      <w:spacing w:before="240" w:after="240"/>
    </w:pPr>
    <w:rPr>
      <w:rFonts w:ascii="Times New Roman" w:hAnsi="Times New Roman"/>
    </w:rPr>
  </w:style>
  <w:style w:type="paragraph" w:styleId="Telobesedila">
    <w:name w:val="Body Text"/>
    <w:basedOn w:val="Navaden"/>
    <w:link w:val="TelobesedilaZnak"/>
    <w:uiPriority w:val="1"/>
    <w:qFormat/>
    <w:rsid w:val="000350F0"/>
    <w:pPr>
      <w:widowControl w:val="0"/>
      <w:spacing w:after="120"/>
      <w:jc w:val="both"/>
    </w:pPr>
    <w:rPr>
      <w:rFonts w:ascii="Times New Roman" w:hAnsi="Times New Roman"/>
      <w:szCs w:val="20"/>
    </w:rPr>
  </w:style>
  <w:style w:type="character" w:customStyle="1" w:styleId="TelobesedilaZnak">
    <w:name w:val="Telo besedila Znak"/>
    <w:link w:val="Telobesedila"/>
    <w:uiPriority w:val="1"/>
    <w:locked/>
    <w:rsid w:val="000350F0"/>
    <w:rPr>
      <w:sz w:val="24"/>
      <w:lang w:val="sl-SI" w:eastAsia="sl-SI" w:bidi="ar-SA"/>
    </w:rPr>
  </w:style>
  <w:style w:type="paragraph" w:styleId="Telobesedila2">
    <w:name w:val="Body Text 2"/>
    <w:basedOn w:val="Navaden"/>
    <w:link w:val="Telobesedila2Znak"/>
    <w:uiPriority w:val="99"/>
    <w:rsid w:val="000350F0"/>
    <w:pPr>
      <w:widowControl w:val="0"/>
      <w:spacing w:after="120" w:line="480" w:lineRule="auto"/>
      <w:jc w:val="both"/>
    </w:pPr>
    <w:rPr>
      <w:rFonts w:ascii="Times New Roman" w:hAnsi="Times New Roman"/>
      <w:szCs w:val="20"/>
    </w:rPr>
  </w:style>
  <w:style w:type="character" w:customStyle="1" w:styleId="Telobesedila2Znak">
    <w:name w:val="Telo besedila 2 Znak"/>
    <w:link w:val="Telobesedila2"/>
    <w:uiPriority w:val="99"/>
    <w:locked/>
    <w:rsid w:val="000350F0"/>
    <w:rPr>
      <w:sz w:val="24"/>
      <w:lang w:val="sl-SI" w:eastAsia="sl-SI" w:bidi="ar-SA"/>
    </w:rPr>
  </w:style>
  <w:style w:type="paragraph" w:customStyle="1" w:styleId="Odstavekseznama1">
    <w:name w:val="Odstavek seznama1"/>
    <w:basedOn w:val="Navaden"/>
    <w:rsid w:val="000350F0"/>
    <w:pPr>
      <w:widowControl w:val="0"/>
      <w:ind w:left="720"/>
    </w:pPr>
    <w:rPr>
      <w:rFonts w:cs="Arial"/>
      <w:sz w:val="22"/>
      <w:szCs w:val="22"/>
    </w:rPr>
  </w:style>
  <w:style w:type="paragraph" w:customStyle="1" w:styleId="BodyText31">
    <w:name w:val="Body Text 31"/>
    <w:basedOn w:val="Navaden"/>
    <w:link w:val="BodyText31Char"/>
    <w:rsid w:val="000350F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2"/>
      <w:szCs w:val="20"/>
      <w:lang w:eastAsia="en-US"/>
    </w:rPr>
  </w:style>
  <w:style w:type="character" w:customStyle="1" w:styleId="BodyText31Char">
    <w:name w:val="Body Text 31 Char"/>
    <w:link w:val="BodyText31"/>
    <w:locked/>
    <w:rsid w:val="000350F0"/>
    <w:rPr>
      <w:rFonts w:ascii="Arial" w:hAnsi="Arial"/>
      <w:sz w:val="22"/>
      <w:lang w:val="sl-SI" w:eastAsia="en-US" w:bidi="ar-SA"/>
    </w:rPr>
  </w:style>
  <w:style w:type="paragraph" w:customStyle="1" w:styleId="BodyText21">
    <w:name w:val="Body Text 21"/>
    <w:basedOn w:val="Navaden"/>
    <w:rsid w:val="000350F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type="paragraph" w:styleId="Golobesedilo">
    <w:name w:val="Plain Text"/>
    <w:basedOn w:val="Navaden"/>
    <w:link w:val="GolobesediloZnak"/>
    <w:rsid w:val="000350F0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link w:val="Golobesedilo"/>
    <w:uiPriority w:val="99"/>
    <w:locked/>
    <w:rsid w:val="000350F0"/>
    <w:rPr>
      <w:rFonts w:ascii="Courier New" w:hAnsi="Courier New"/>
      <w:lang w:val="sl-SI" w:eastAsia="sl-SI" w:bidi="ar-SA"/>
    </w:rPr>
  </w:style>
  <w:style w:type="paragraph" w:customStyle="1" w:styleId="BESEDILO">
    <w:name w:val="BESEDILO"/>
    <w:rsid w:val="000350F0"/>
    <w:pPr>
      <w:keepLines/>
      <w:widowControl w:val="0"/>
      <w:tabs>
        <w:tab w:val="left" w:pos="2155"/>
      </w:tabs>
      <w:jc w:val="both"/>
    </w:pPr>
    <w:rPr>
      <w:rFonts w:ascii="Arial" w:hAnsi="Arial"/>
      <w:kern w:val="16"/>
    </w:rPr>
  </w:style>
  <w:style w:type="paragraph" w:styleId="Naslov">
    <w:name w:val="Title"/>
    <w:basedOn w:val="Navaden"/>
    <w:link w:val="NaslovZnak"/>
    <w:qFormat/>
    <w:rsid w:val="000350F0"/>
    <w:pPr>
      <w:jc w:val="center"/>
    </w:pPr>
    <w:rPr>
      <w:rFonts w:ascii="Times New Roman" w:hAnsi="Times New Roman"/>
      <w:b/>
      <w:sz w:val="36"/>
      <w:szCs w:val="20"/>
      <w:lang w:eastAsia="en-US"/>
    </w:rPr>
  </w:style>
  <w:style w:type="character" w:customStyle="1" w:styleId="NaslovZnak">
    <w:name w:val="Naslov Znak"/>
    <w:link w:val="Naslov"/>
    <w:locked/>
    <w:rsid w:val="000350F0"/>
    <w:rPr>
      <w:b/>
      <w:sz w:val="36"/>
      <w:lang w:val="sl-SI" w:eastAsia="en-US" w:bidi="ar-SA"/>
    </w:rPr>
  </w:style>
  <w:style w:type="paragraph" w:customStyle="1" w:styleId="BodyText25">
    <w:name w:val="Body Text 25"/>
    <w:basedOn w:val="Navaden"/>
    <w:link w:val="BodyText25Char"/>
    <w:rsid w:val="000350F0"/>
    <w:pPr>
      <w:ind w:left="360"/>
      <w:jc w:val="both"/>
    </w:pPr>
    <w:rPr>
      <w:sz w:val="22"/>
      <w:szCs w:val="20"/>
      <w:lang w:val="en-US"/>
    </w:rPr>
  </w:style>
  <w:style w:type="character" w:customStyle="1" w:styleId="BodyText25Char">
    <w:name w:val="Body Text 25 Char"/>
    <w:link w:val="BodyText25"/>
    <w:locked/>
    <w:rsid w:val="000350F0"/>
    <w:rPr>
      <w:rFonts w:ascii="Arial" w:hAnsi="Arial"/>
      <w:sz w:val="22"/>
      <w:lang w:val="en-US" w:eastAsia="sl-SI" w:bidi="ar-SA"/>
    </w:rPr>
  </w:style>
  <w:style w:type="paragraph" w:styleId="Seznam">
    <w:name w:val="List"/>
    <w:basedOn w:val="Navaden"/>
    <w:rsid w:val="000350F0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Cs w:val="20"/>
      <w:lang w:eastAsia="en-US"/>
    </w:rPr>
  </w:style>
  <w:style w:type="character" w:customStyle="1" w:styleId="E-PVO-glavaZnakZnak">
    <w:name w:val="E-PVO-glava Znak Znak"/>
    <w:rsid w:val="000350F0"/>
    <w:rPr>
      <w:rFonts w:cs="Times New Roman"/>
      <w:sz w:val="24"/>
      <w:szCs w:val="24"/>
      <w:lang w:val="sl-SI" w:eastAsia="en-US" w:bidi="ar-SA"/>
    </w:rPr>
  </w:style>
  <w:style w:type="paragraph" w:styleId="Zgradbadokumenta">
    <w:name w:val="Document Map"/>
    <w:basedOn w:val="Navaden"/>
    <w:link w:val="ZgradbadokumentaZnak"/>
    <w:semiHidden/>
    <w:rsid w:val="000350F0"/>
    <w:pPr>
      <w:widowControl w:val="0"/>
      <w:shd w:val="clear" w:color="auto" w:fill="000080"/>
      <w:jc w:val="both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locked/>
    <w:rsid w:val="000350F0"/>
    <w:rPr>
      <w:rFonts w:ascii="Tahoma" w:hAnsi="Tahoma" w:cs="Tahoma"/>
      <w:lang w:val="sl-SI" w:eastAsia="sl-SI" w:bidi="ar-SA"/>
    </w:rPr>
  </w:style>
  <w:style w:type="paragraph" w:customStyle="1" w:styleId="CharChar1">
    <w:name w:val="Char Char1"/>
    <w:basedOn w:val="Navaden"/>
    <w:rsid w:val="000350F0"/>
    <w:rPr>
      <w:rFonts w:ascii="Times New Roman" w:hAnsi="Times New Roman"/>
      <w:lang w:val="pl-PL" w:eastAsia="pl-PL"/>
    </w:rPr>
  </w:style>
  <w:style w:type="paragraph" w:customStyle="1" w:styleId="BodyText24">
    <w:name w:val="Body Text 24"/>
    <w:basedOn w:val="Navaden"/>
    <w:rsid w:val="000350F0"/>
    <w:pPr>
      <w:ind w:left="360"/>
      <w:jc w:val="both"/>
    </w:pPr>
    <w:rPr>
      <w:sz w:val="22"/>
      <w:szCs w:val="20"/>
      <w:lang w:val="en-US"/>
    </w:rPr>
  </w:style>
  <w:style w:type="paragraph" w:customStyle="1" w:styleId="bodytext2">
    <w:name w:val="bodytext2"/>
    <w:basedOn w:val="Navaden"/>
    <w:rsid w:val="000350F0"/>
    <w:pPr>
      <w:ind w:left="360"/>
      <w:jc w:val="both"/>
    </w:pPr>
    <w:rPr>
      <w:rFonts w:cs="Arial"/>
      <w:sz w:val="22"/>
      <w:szCs w:val="22"/>
    </w:rPr>
  </w:style>
  <w:style w:type="paragraph" w:customStyle="1" w:styleId="bodytext220">
    <w:name w:val="bodytext22"/>
    <w:basedOn w:val="Navaden"/>
    <w:rsid w:val="000350F0"/>
    <w:pPr>
      <w:ind w:left="360"/>
      <w:jc w:val="both"/>
    </w:pPr>
    <w:rPr>
      <w:rFonts w:cs="Arial"/>
      <w:sz w:val="22"/>
      <w:szCs w:val="22"/>
    </w:rPr>
  </w:style>
  <w:style w:type="paragraph" w:customStyle="1" w:styleId="ASB2">
    <w:name w:val="A_SB2"/>
    <w:basedOn w:val="Navaden"/>
    <w:rsid w:val="000350F0"/>
    <w:rPr>
      <w:rFonts w:ascii="Times New Roman" w:hAnsi="Times New Roman"/>
      <w:szCs w:val="20"/>
      <w:lang w:val="en-GB"/>
    </w:rPr>
  </w:style>
  <w:style w:type="paragraph" w:styleId="Datum">
    <w:name w:val="Date"/>
    <w:basedOn w:val="Navaden"/>
    <w:next w:val="Navaden"/>
    <w:link w:val="DatumZnak"/>
    <w:rsid w:val="000350F0"/>
    <w:pPr>
      <w:spacing w:after="240"/>
      <w:jc w:val="both"/>
    </w:pPr>
    <w:rPr>
      <w:rFonts w:ascii="Times New Roman" w:hAnsi="Times New Roman"/>
      <w:szCs w:val="20"/>
      <w:lang w:val="en-GB" w:eastAsia="en-US"/>
    </w:rPr>
  </w:style>
  <w:style w:type="character" w:customStyle="1" w:styleId="DatumZnak">
    <w:name w:val="Datum Znak"/>
    <w:link w:val="Datum"/>
    <w:semiHidden/>
    <w:locked/>
    <w:rsid w:val="000350F0"/>
    <w:rPr>
      <w:sz w:val="24"/>
      <w:lang w:val="en-GB" w:eastAsia="en-US" w:bidi="ar-SA"/>
    </w:rPr>
  </w:style>
  <w:style w:type="paragraph" w:styleId="Telobesedila-zamik">
    <w:name w:val="Body Text Indent"/>
    <w:basedOn w:val="Navaden"/>
    <w:link w:val="Telobesedila-zamikZnak"/>
    <w:rsid w:val="000350F0"/>
    <w:pPr>
      <w:widowControl w:val="0"/>
      <w:spacing w:after="120"/>
      <w:ind w:left="283"/>
      <w:jc w:val="both"/>
    </w:pPr>
    <w:rPr>
      <w:rFonts w:ascii="Times New Roman" w:hAnsi="Times New Roman"/>
      <w:szCs w:val="20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0350F0"/>
    <w:rPr>
      <w:sz w:val="24"/>
      <w:lang w:val="sl-SI" w:eastAsia="sl-SI" w:bidi="ar-SA"/>
    </w:rPr>
  </w:style>
  <w:style w:type="paragraph" w:customStyle="1" w:styleId="normalnsinglespace">
    <w:name w:val="normal_n_singlespace"/>
    <w:basedOn w:val="Navaden"/>
    <w:rsid w:val="000350F0"/>
    <w:pPr>
      <w:jc w:val="both"/>
    </w:pPr>
    <w:rPr>
      <w:rFonts w:ascii="Verdana" w:hAnsi="Verdana"/>
      <w:sz w:val="22"/>
      <w:lang w:eastAsia="en-US"/>
    </w:rPr>
  </w:style>
  <w:style w:type="paragraph" w:customStyle="1" w:styleId="NAZIV">
    <w:name w:val="NAZIV"/>
    <w:basedOn w:val="Telobesedila3"/>
    <w:autoRedefine/>
    <w:rsid w:val="000350F0"/>
    <w:pPr>
      <w:tabs>
        <w:tab w:val="left" w:pos="2268"/>
      </w:tabs>
    </w:pPr>
    <w:rPr>
      <w:bCs/>
      <w:sz w:val="24"/>
      <w:lang w:eastAsia="en-US"/>
    </w:rPr>
  </w:style>
  <w:style w:type="paragraph" w:styleId="Otevilenseznam">
    <w:name w:val="List Number"/>
    <w:basedOn w:val="Navaden"/>
    <w:uiPriority w:val="99"/>
    <w:rsid w:val="000350F0"/>
    <w:pPr>
      <w:widowControl w:val="0"/>
      <w:tabs>
        <w:tab w:val="num" w:pos="360"/>
      </w:tabs>
      <w:ind w:left="360" w:hanging="360"/>
      <w:jc w:val="both"/>
    </w:pPr>
    <w:rPr>
      <w:rFonts w:ascii="Times New Roman" w:hAnsi="Times New Roman"/>
      <w:szCs w:val="20"/>
    </w:rPr>
  </w:style>
  <w:style w:type="paragraph" w:customStyle="1" w:styleId="s1">
    <w:name w:val="s1"/>
    <w:basedOn w:val="Navaden"/>
    <w:rsid w:val="000350F0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sz w:val="20"/>
      <w:szCs w:val="20"/>
      <w:lang w:val="en-GB"/>
    </w:rPr>
  </w:style>
  <w:style w:type="paragraph" w:customStyle="1" w:styleId="xl28">
    <w:name w:val="xl28"/>
    <w:basedOn w:val="Navaden"/>
    <w:rsid w:val="000350F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</w:rPr>
  </w:style>
  <w:style w:type="paragraph" w:styleId="Sprotnaopomba-besedilo">
    <w:name w:val="footnote text"/>
    <w:aliases w:val="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uiPriority w:val="99"/>
    <w:rsid w:val="000350F0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aliases w:val="Char Char Znak,Sprotna opomba - besedilo Znak1 Znak,Sprotna opomba - besedilo Znak Znak2 Znak,Sprotna opomba - besedilo Znak1 Znak Znak1 Znak,Sprotna opomba - besedilo Znak1 Znak Znak Znak Znak"/>
    <w:link w:val="Sprotnaopomba-besedilo"/>
    <w:uiPriority w:val="99"/>
    <w:locked/>
    <w:rsid w:val="000350F0"/>
    <w:rPr>
      <w:lang w:val="sl-SI" w:eastAsia="sl-SI" w:bidi="ar-SA"/>
    </w:rPr>
  </w:style>
  <w:style w:type="paragraph" w:styleId="Napis">
    <w:name w:val="caption"/>
    <w:basedOn w:val="Navaden"/>
    <w:next w:val="Navaden"/>
    <w:qFormat/>
    <w:rsid w:val="000350F0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customStyle="1" w:styleId="ZvonkoCu">
    <w:name w:val="ZvonkoCu"/>
    <w:basedOn w:val="Navaden"/>
    <w:rsid w:val="000350F0"/>
    <w:pPr>
      <w:keepNext/>
      <w:keepLines/>
      <w:spacing w:before="120" w:after="120"/>
      <w:jc w:val="both"/>
    </w:pPr>
    <w:rPr>
      <w:rFonts w:ascii="Courier New" w:hAnsi="Courier New"/>
      <w:color w:val="0000FF"/>
      <w:sz w:val="20"/>
      <w:szCs w:val="20"/>
    </w:rPr>
  </w:style>
  <w:style w:type="paragraph" w:customStyle="1" w:styleId="Default">
    <w:name w:val="Default"/>
    <w:rsid w:val="000350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0">
    <w:name w:val="Font Style40"/>
    <w:rsid w:val="000350F0"/>
    <w:rPr>
      <w:rFonts w:ascii="Verdana" w:hAnsi="Verdana" w:cs="Verdana"/>
      <w:sz w:val="14"/>
      <w:szCs w:val="14"/>
    </w:rPr>
  </w:style>
  <w:style w:type="paragraph" w:customStyle="1" w:styleId="Style11">
    <w:name w:val="Style11"/>
    <w:basedOn w:val="Navaden"/>
    <w:rsid w:val="000350F0"/>
    <w:pPr>
      <w:widowControl w:val="0"/>
      <w:autoSpaceDE w:val="0"/>
      <w:autoSpaceDN w:val="0"/>
      <w:adjustRightInd w:val="0"/>
      <w:spacing w:line="202" w:lineRule="exact"/>
      <w:ind w:hanging="350"/>
    </w:pPr>
    <w:rPr>
      <w:rFonts w:ascii="Verdana" w:hAnsi="Verdana"/>
    </w:rPr>
  </w:style>
  <w:style w:type="paragraph" w:customStyle="1" w:styleId="Style29">
    <w:name w:val="Style29"/>
    <w:basedOn w:val="Navaden"/>
    <w:uiPriority w:val="99"/>
    <w:rsid w:val="000350F0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Verdana" w:hAnsi="Verdana"/>
    </w:rPr>
  </w:style>
  <w:style w:type="character" w:customStyle="1" w:styleId="FontStyle46">
    <w:name w:val="Font Style46"/>
    <w:rsid w:val="000350F0"/>
    <w:rPr>
      <w:rFonts w:ascii="MS Reference Sans Serif" w:hAnsi="MS Reference Sans Serif" w:cs="MS Reference Sans Serif"/>
      <w:b/>
      <w:bCs/>
      <w:sz w:val="16"/>
      <w:szCs w:val="16"/>
    </w:rPr>
  </w:style>
  <w:style w:type="paragraph" w:customStyle="1" w:styleId="ZnakZnakZnak">
    <w:name w:val="Znak Znak Znak"/>
    <w:basedOn w:val="Navaden"/>
    <w:rsid w:val="000350F0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Indent31">
    <w:name w:val="Body Text Indent 31"/>
    <w:basedOn w:val="Navaden"/>
    <w:rsid w:val="000350F0"/>
    <w:pPr>
      <w:tabs>
        <w:tab w:val="left" w:pos="1843"/>
      </w:tabs>
      <w:ind w:left="708"/>
      <w:jc w:val="both"/>
    </w:pPr>
    <w:rPr>
      <w:rFonts w:ascii="Times New Roman" w:hAnsi="Times New Roman"/>
      <w:szCs w:val="20"/>
    </w:rPr>
  </w:style>
  <w:style w:type="character" w:customStyle="1" w:styleId="E-PVO-glavaZnak">
    <w:name w:val="E-PVO-glava Znak"/>
    <w:aliases w:val="Header-PR Znak Znak"/>
    <w:rsid w:val="00F21A0A"/>
    <w:rPr>
      <w:sz w:val="24"/>
    </w:rPr>
  </w:style>
  <w:style w:type="character" w:customStyle="1" w:styleId="ZnakZnak4">
    <w:name w:val="Znak Znak4"/>
    <w:rsid w:val="007326AB"/>
    <w:rPr>
      <w:sz w:val="24"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rsid w:val="003B4D5C"/>
    <w:pPr>
      <w:widowControl w:val="0"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customStyle="1" w:styleId="Tabelamrea1">
    <w:name w:val="Tabela – mreža1"/>
    <w:basedOn w:val="Navadnatabela"/>
    <w:rsid w:val="001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3">
    <w:name w:val="Body Text Indent 3"/>
    <w:basedOn w:val="Navaden"/>
    <w:link w:val="Telobesedila-zamik3Znak"/>
    <w:rsid w:val="00E53653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rsid w:val="00E53653"/>
    <w:rPr>
      <w:rFonts w:ascii="Arial" w:hAnsi="Arial"/>
      <w:sz w:val="16"/>
      <w:szCs w:val="16"/>
    </w:rPr>
  </w:style>
  <w:style w:type="numbering" w:customStyle="1" w:styleId="Brezseznama1">
    <w:name w:val="Brez seznama1"/>
    <w:next w:val="Brezseznama"/>
    <w:uiPriority w:val="99"/>
    <w:semiHidden/>
    <w:unhideWhenUsed/>
    <w:rsid w:val="00E53653"/>
  </w:style>
  <w:style w:type="paragraph" w:customStyle="1" w:styleId="Telobesedila21">
    <w:name w:val="Telo besedila 21"/>
    <w:basedOn w:val="Navaden"/>
    <w:rsid w:val="00E53653"/>
    <w:pPr>
      <w:ind w:left="360"/>
      <w:jc w:val="both"/>
    </w:pPr>
    <w:rPr>
      <w:rFonts w:cs="Arial"/>
      <w:sz w:val="22"/>
      <w:szCs w:val="22"/>
      <w:lang w:val="en-US"/>
    </w:rPr>
  </w:style>
  <w:style w:type="table" w:customStyle="1" w:styleId="Tabelamrea10">
    <w:name w:val="Tabela – mreža1"/>
    <w:basedOn w:val="Navadnatabela"/>
    <w:next w:val="Tabelamrea1"/>
    <w:uiPriority w:val="99"/>
    <w:rsid w:val="00E536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protnaopomba-sklic">
    <w:name w:val="footnote reference"/>
    <w:aliases w:val="Footnote symbol,Footnote,Fussnota"/>
    <w:uiPriority w:val="99"/>
    <w:rsid w:val="00E53653"/>
    <w:rPr>
      <w:vertAlign w:val="superscript"/>
    </w:rPr>
  </w:style>
  <w:style w:type="paragraph" w:customStyle="1" w:styleId="CharChar11">
    <w:name w:val="Char Char11"/>
    <w:basedOn w:val="Navaden"/>
    <w:rsid w:val="00E53653"/>
    <w:rPr>
      <w:rFonts w:ascii="Times New Roman" w:hAnsi="Times New Roman"/>
      <w:lang w:val="pl-PL" w:eastAsia="pl-PL"/>
    </w:rPr>
  </w:style>
  <w:style w:type="paragraph" w:customStyle="1" w:styleId="Telobesedila22">
    <w:name w:val="Telo besedila 22"/>
    <w:basedOn w:val="Navaden"/>
    <w:rsid w:val="00E53653"/>
    <w:pPr>
      <w:ind w:left="360"/>
      <w:jc w:val="both"/>
    </w:pPr>
    <w:rPr>
      <w:sz w:val="22"/>
      <w:szCs w:val="20"/>
      <w:lang w:val="en-US"/>
    </w:rPr>
  </w:style>
  <w:style w:type="character" w:styleId="SledenaHiperpovezava">
    <w:name w:val="FollowedHyperlink"/>
    <w:rsid w:val="00C448E0"/>
    <w:rPr>
      <w:color w:val="800080"/>
      <w:u w:val="single"/>
    </w:rPr>
  </w:style>
  <w:style w:type="paragraph" w:customStyle="1" w:styleId="ZnakZnakZnak0">
    <w:name w:val="Znak Znak Znak"/>
    <w:basedOn w:val="Navaden"/>
    <w:rsid w:val="00882AC9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uiPriority w:val="39"/>
    <w:rsid w:val="00F16472"/>
    <w:rPr>
      <w:rFonts w:ascii="Times New Roman" w:hAnsi="Times New Roman"/>
      <w:szCs w:val="20"/>
    </w:rPr>
  </w:style>
  <w:style w:type="character" w:styleId="tevilkastrani">
    <w:name w:val="page number"/>
    <w:unhideWhenUsed/>
    <w:rsid w:val="001D0070"/>
  </w:style>
  <w:style w:type="paragraph" w:customStyle="1" w:styleId="Bodytext1">
    <w:name w:val="Body text1"/>
    <w:basedOn w:val="Navaden"/>
    <w:rsid w:val="00B151CC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</w:rPr>
  </w:style>
  <w:style w:type="character" w:customStyle="1" w:styleId="Bodytext5">
    <w:name w:val="Body text (5)_"/>
    <w:link w:val="Bodytext50"/>
    <w:uiPriority w:val="99"/>
    <w:locked/>
    <w:rsid w:val="0070056F"/>
    <w:rPr>
      <w:sz w:val="23"/>
      <w:szCs w:val="23"/>
      <w:shd w:val="clear" w:color="auto" w:fill="FFFFFF"/>
    </w:rPr>
  </w:style>
  <w:style w:type="paragraph" w:customStyle="1" w:styleId="Bodytext50">
    <w:name w:val="Body text (5)"/>
    <w:basedOn w:val="Navaden"/>
    <w:link w:val="Bodytext5"/>
    <w:uiPriority w:val="99"/>
    <w:rsid w:val="0070056F"/>
    <w:pPr>
      <w:shd w:val="clear" w:color="auto" w:fill="FFFFFF"/>
      <w:spacing w:line="274" w:lineRule="exact"/>
      <w:ind w:hanging="360"/>
    </w:pPr>
    <w:rPr>
      <w:rFonts w:ascii="Times New Roman" w:hAnsi="Times New Roman"/>
      <w:sz w:val="23"/>
      <w:szCs w:val="23"/>
    </w:rPr>
  </w:style>
  <w:style w:type="character" w:customStyle="1" w:styleId="Naslov5Znak">
    <w:name w:val="Naslov 5 Znak"/>
    <w:link w:val="Naslov5"/>
    <w:rsid w:val="003B232A"/>
    <w:rPr>
      <w:rFonts w:ascii="Arial" w:hAnsi="Arial"/>
      <w:sz w:val="40"/>
    </w:rPr>
  </w:style>
  <w:style w:type="character" w:customStyle="1" w:styleId="Naslov7Znak">
    <w:name w:val="Naslov 7 Znak"/>
    <w:link w:val="Naslov7"/>
    <w:rsid w:val="003B232A"/>
    <w:rPr>
      <w:rFonts w:ascii="Arial" w:hAnsi="Arial"/>
      <w:sz w:val="28"/>
    </w:rPr>
  </w:style>
  <w:style w:type="character" w:customStyle="1" w:styleId="Naslov9Znak">
    <w:name w:val="Naslov 9 Znak"/>
    <w:link w:val="Naslov9"/>
    <w:rsid w:val="003B232A"/>
    <w:rPr>
      <w:rFonts w:ascii="Arial" w:hAnsi="Arial"/>
      <w:b/>
      <w:sz w:val="28"/>
    </w:rPr>
  </w:style>
  <w:style w:type="numbering" w:customStyle="1" w:styleId="Brezseznama2">
    <w:name w:val="Brez seznama2"/>
    <w:next w:val="Brezseznama"/>
    <w:uiPriority w:val="99"/>
    <w:semiHidden/>
    <w:unhideWhenUsed/>
    <w:rsid w:val="003B232A"/>
  </w:style>
  <w:style w:type="character" w:customStyle="1" w:styleId="WW8Num2z0">
    <w:name w:val="WW8Num2z0"/>
    <w:rsid w:val="003B232A"/>
    <w:rPr>
      <w:rFonts w:ascii="StarSymbol" w:hAnsi="StarSymbol"/>
    </w:rPr>
  </w:style>
  <w:style w:type="character" w:customStyle="1" w:styleId="WW8Num4z0">
    <w:name w:val="WW8Num4z0"/>
    <w:rsid w:val="003B232A"/>
    <w:rPr>
      <w:rFonts w:ascii="StarSymbol" w:hAnsi="StarSymbol"/>
    </w:rPr>
  </w:style>
  <w:style w:type="character" w:customStyle="1" w:styleId="WW8Num5z0">
    <w:name w:val="WW8Num5z0"/>
    <w:rsid w:val="003B232A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3B232A"/>
    <w:rPr>
      <w:sz w:val="22"/>
    </w:rPr>
  </w:style>
  <w:style w:type="character" w:customStyle="1" w:styleId="WW8Num10z0">
    <w:name w:val="WW8Num10z0"/>
    <w:rsid w:val="003B232A"/>
    <w:rPr>
      <w:rFonts w:ascii="StarSymbol" w:hAnsi="StarSymbol"/>
    </w:rPr>
  </w:style>
  <w:style w:type="character" w:customStyle="1" w:styleId="Absatz-Standardschriftart">
    <w:name w:val="Absatz-Standardschriftart"/>
    <w:rsid w:val="003B232A"/>
  </w:style>
  <w:style w:type="character" w:customStyle="1" w:styleId="WW-Absatz-Standardschriftart">
    <w:name w:val="WW-Absatz-Standardschriftart"/>
    <w:rsid w:val="003B232A"/>
  </w:style>
  <w:style w:type="character" w:customStyle="1" w:styleId="WW-Absatz-Standardschriftart1">
    <w:name w:val="WW-Absatz-Standardschriftart1"/>
    <w:rsid w:val="003B232A"/>
  </w:style>
  <w:style w:type="character" w:customStyle="1" w:styleId="WW8Num6z0">
    <w:name w:val="WW8Num6z0"/>
    <w:rsid w:val="003B232A"/>
    <w:rPr>
      <w:rFonts w:ascii="Symbol" w:hAnsi="Symbol"/>
    </w:rPr>
  </w:style>
  <w:style w:type="character" w:customStyle="1" w:styleId="WW8Num9z0">
    <w:name w:val="WW8Num9z0"/>
    <w:rsid w:val="003B232A"/>
    <w:rPr>
      <w:sz w:val="22"/>
    </w:rPr>
  </w:style>
  <w:style w:type="character" w:customStyle="1" w:styleId="WW8Num12z0">
    <w:name w:val="WW8Num12z0"/>
    <w:rsid w:val="003B232A"/>
    <w:rPr>
      <w:rFonts w:ascii="Symbol" w:hAnsi="Symbol" w:cs="StarSymbol"/>
      <w:sz w:val="18"/>
      <w:szCs w:val="18"/>
    </w:rPr>
  </w:style>
  <w:style w:type="character" w:customStyle="1" w:styleId="WW-Absatz-Standardschriftart11">
    <w:name w:val="WW-Absatz-Standardschriftart11"/>
    <w:rsid w:val="003B232A"/>
  </w:style>
  <w:style w:type="character" w:customStyle="1" w:styleId="WW8Num15z0">
    <w:name w:val="WW8Num15z0"/>
    <w:rsid w:val="003B232A"/>
    <w:rPr>
      <w:rFonts w:ascii="Symbol" w:hAnsi="Symbol" w:cs="StarSymbol"/>
      <w:sz w:val="18"/>
      <w:szCs w:val="18"/>
    </w:rPr>
  </w:style>
  <w:style w:type="character" w:customStyle="1" w:styleId="WW-Absatz-Standardschriftart111">
    <w:name w:val="WW-Absatz-Standardschriftart111"/>
    <w:rsid w:val="003B232A"/>
  </w:style>
  <w:style w:type="character" w:customStyle="1" w:styleId="WW8Num3z0">
    <w:name w:val="WW8Num3z0"/>
    <w:rsid w:val="003B232A"/>
    <w:rPr>
      <w:rFonts w:ascii="StarSymbol" w:hAnsi="StarSymbol"/>
    </w:rPr>
  </w:style>
  <w:style w:type="character" w:customStyle="1" w:styleId="WW8Num13z0">
    <w:name w:val="WW8Num13z0"/>
    <w:rsid w:val="003B232A"/>
    <w:rPr>
      <w:rFonts w:ascii="StarSymbol" w:hAnsi="StarSymbol"/>
    </w:rPr>
  </w:style>
  <w:style w:type="character" w:customStyle="1" w:styleId="WW-Absatz-Standardschriftart1111">
    <w:name w:val="WW-Absatz-Standardschriftart1111"/>
    <w:rsid w:val="003B232A"/>
  </w:style>
  <w:style w:type="character" w:customStyle="1" w:styleId="WW8Num11z0">
    <w:name w:val="WW8Num11z0"/>
    <w:rsid w:val="003B232A"/>
    <w:rPr>
      <w:rFonts w:ascii="Wingdings" w:hAnsi="Wingdings"/>
    </w:rPr>
  </w:style>
  <w:style w:type="character" w:customStyle="1" w:styleId="WW8Num17z0">
    <w:name w:val="WW8Num17z0"/>
    <w:rsid w:val="003B232A"/>
    <w:rPr>
      <w:rFonts w:ascii="Symbol" w:hAnsi="Symbol"/>
    </w:rPr>
  </w:style>
  <w:style w:type="character" w:customStyle="1" w:styleId="WW8Num21z0">
    <w:name w:val="WW8Num21z0"/>
    <w:rsid w:val="003B232A"/>
    <w:rPr>
      <w:rFonts w:ascii="Wingdings" w:hAnsi="Wingdings"/>
    </w:rPr>
  </w:style>
  <w:style w:type="character" w:customStyle="1" w:styleId="WW8Num23z0">
    <w:name w:val="WW8Num23z0"/>
    <w:rsid w:val="003B232A"/>
    <w:rPr>
      <w:rFonts w:ascii="Symbol" w:hAnsi="Symbol"/>
      <w:color w:val="auto"/>
      <w:sz w:val="28"/>
    </w:rPr>
  </w:style>
  <w:style w:type="character" w:customStyle="1" w:styleId="WW8Num24z0">
    <w:name w:val="WW8Num24z0"/>
    <w:rsid w:val="003B232A"/>
    <w:rPr>
      <w:rFonts w:ascii="Wingdings" w:hAnsi="Wingdings"/>
    </w:rPr>
  </w:style>
  <w:style w:type="character" w:customStyle="1" w:styleId="WW8Num27z2">
    <w:name w:val="WW8Num27z2"/>
    <w:rsid w:val="003B232A"/>
    <w:rPr>
      <w:b w:val="0"/>
      <w:i w:val="0"/>
      <w:sz w:val="22"/>
    </w:rPr>
  </w:style>
  <w:style w:type="character" w:customStyle="1" w:styleId="WW8Num29z0">
    <w:name w:val="WW8Num29z0"/>
    <w:rsid w:val="003B232A"/>
    <w:rPr>
      <w:rFonts w:ascii="Symbol" w:hAnsi="Symbol"/>
    </w:rPr>
  </w:style>
  <w:style w:type="character" w:customStyle="1" w:styleId="WW8Num31z0">
    <w:name w:val="WW8Num31z0"/>
    <w:rsid w:val="003B232A"/>
    <w:rPr>
      <w:rFonts w:ascii="Wingdings" w:hAnsi="Wingdings"/>
    </w:rPr>
  </w:style>
  <w:style w:type="character" w:customStyle="1" w:styleId="WW8Num33z0">
    <w:name w:val="WW8Num33z0"/>
    <w:rsid w:val="003B232A"/>
    <w:rPr>
      <w:rFonts w:ascii="Symbol" w:hAnsi="Symbol"/>
    </w:rPr>
  </w:style>
  <w:style w:type="character" w:customStyle="1" w:styleId="WW8Num37z0">
    <w:name w:val="WW8Num37z0"/>
    <w:rsid w:val="003B232A"/>
    <w:rPr>
      <w:rFonts w:ascii="Symbol" w:hAnsi="Symbol"/>
    </w:rPr>
  </w:style>
  <w:style w:type="character" w:customStyle="1" w:styleId="WW8Num39z0">
    <w:name w:val="WW8Num39z0"/>
    <w:rsid w:val="003B232A"/>
    <w:rPr>
      <w:b/>
      <w:i w:val="0"/>
    </w:rPr>
  </w:style>
  <w:style w:type="character" w:customStyle="1" w:styleId="WW8Num40z0">
    <w:name w:val="WW8Num40z0"/>
    <w:rsid w:val="003B232A"/>
    <w:rPr>
      <w:rFonts w:ascii="Symbol" w:hAnsi="Symbol"/>
    </w:rPr>
  </w:style>
  <w:style w:type="character" w:customStyle="1" w:styleId="WW8Num44z0">
    <w:name w:val="WW8Num44z0"/>
    <w:rsid w:val="003B232A"/>
    <w:rPr>
      <w:rFonts w:ascii="Symbol" w:hAnsi="Symbol"/>
      <w:color w:val="auto"/>
      <w:sz w:val="28"/>
    </w:rPr>
  </w:style>
  <w:style w:type="character" w:customStyle="1" w:styleId="WW8Num45z0">
    <w:name w:val="WW8Num45z0"/>
    <w:rsid w:val="003B232A"/>
    <w:rPr>
      <w:rFonts w:ascii="Symbol" w:hAnsi="Symbol"/>
    </w:rPr>
  </w:style>
  <w:style w:type="character" w:customStyle="1" w:styleId="WW8Num47z0">
    <w:name w:val="WW8Num47z0"/>
    <w:rsid w:val="003B232A"/>
    <w:rPr>
      <w:rFonts w:ascii="Symbol" w:hAnsi="Symbol"/>
    </w:rPr>
  </w:style>
  <w:style w:type="character" w:customStyle="1" w:styleId="WW8Num49z0">
    <w:name w:val="WW8Num49z0"/>
    <w:rsid w:val="003B232A"/>
    <w:rPr>
      <w:rFonts w:ascii="Symbol" w:hAnsi="Symbol"/>
    </w:rPr>
  </w:style>
  <w:style w:type="character" w:customStyle="1" w:styleId="WW8Num50z0">
    <w:name w:val="WW8Num50z0"/>
    <w:rsid w:val="003B232A"/>
    <w:rPr>
      <w:rFonts w:ascii="Symbol" w:hAnsi="Symbol"/>
    </w:rPr>
  </w:style>
  <w:style w:type="character" w:customStyle="1" w:styleId="WW8Num53z0">
    <w:name w:val="WW8Num53z0"/>
    <w:rsid w:val="003B232A"/>
    <w:rPr>
      <w:rFonts w:ascii="Symbol" w:hAnsi="Symbol"/>
    </w:rPr>
  </w:style>
  <w:style w:type="character" w:customStyle="1" w:styleId="WW8Num57z0">
    <w:name w:val="WW8Num57z0"/>
    <w:rsid w:val="003B232A"/>
    <w:rPr>
      <w:rFonts w:ascii="Wingdings" w:hAnsi="Wingdings"/>
    </w:rPr>
  </w:style>
  <w:style w:type="character" w:customStyle="1" w:styleId="WW8Num61z0">
    <w:name w:val="WW8Num61z0"/>
    <w:rsid w:val="003B232A"/>
    <w:rPr>
      <w:rFonts w:ascii="Symbol" w:hAnsi="Symbol"/>
    </w:rPr>
  </w:style>
  <w:style w:type="character" w:customStyle="1" w:styleId="WW8Num63z0">
    <w:name w:val="WW8Num63z0"/>
    <w:rsid w:val="003B232A"/>
    <w:rPr>
      <w:rFonts w:ascii="Symbol" w:hAnsi="Symbol"/>
    </w:rPr>
  </w:style>
  <w:style w:type="character" w:customStyle="1" w:styleId="WW8Num65z0">
    <w:name w:val="WW8Num65z0"/>
    <w:rsid w:val="003B232A"/>
    <w:rPr>
      <w:rFonts w:ascii="Symbol" w:hAnsi="Symbol"/>
    </w:rPr>
  </w:style>
  <w:style w:type="character" w:customStyle="1" w:styleId="WW8Num66z0">
    <w:name w:val="WW8Num66z0"/>
    <w:rsid w:val="003B232A"/>
    <w:rPr>
      <w:rFonts w:ascii="Symbol" w:hAnsi="Symbol"/>
    </w:rPr>
  </w:style>
  <w:style w:type="character" w:customStyle="1" w:styleId="WW8Num70z0">
    <w:name w:val="WW8Num70z0"/>
    <w:rsid w:val="003B232A"/>
    <w:rPr>
      <w:rFonts w:ascii="Symbol" w:hAnsi="Symbol"/>
    </w:rPr>
  </w:style>
  <w:style w:type="character" w:customStyle="1" w:styleId="WW8Num71z0">
    <w:name w:val="WW8Num71z0"/>
    <w:rsid w:val="003B232A"/>
    <w:rPr>
      <w:rFonts w:ascii="Symbol" w:hAnsi="Symbol"/>
    </w:rPr>
  </w:style>
  <w:style w:type="character" w:customStyle="1" w:styleId="WW8Num73z0">
    <w:name w:val="WW8Num73z0"/>
    <w:rsid w:val="003B232A"/>
    <w:rPr>
      <w:rFonts w:ascii="Symbol" w:hAnsi="Symbol"/>
      <w:color w:val="auto"/>
      <w:sz w:val="28"/>
    </w:rPr>
  </w:style>
  <w:style w:type="character" w:customStyle="1" w:styleId="WW8Num74z0">
    <w:name w:val="WW8Num74z0"/>
    <w:rsid w:val="003B232A"/>
    <w:rPr>
      <w:rFonts w:ascii="Symbol" w:hAnsi="Symbol"/>
    </w:rPr>
  </w:style>
  <w:style w:type="character" w:customStyle="1" w:styleId="WW8Num80z0">
    <w:name w:val="WW8Num80z0"/>
    <w:rsid w:val="003B232A"/>
    <w:rPr>
      <w:rFonts w:ascii="Symbol" w:hAnsi="Symbol"/>
    </w:rPr>
  </w:style>
  <w:style w:type="character" w:customStyle="1" w:styleId="WW8Num82z0">
    <w:name w:val="WW8Num82z0"/>
    <w:rsid w:val="003B232A"/>
    <w:rPr>
      <w:rFonts w:ascii="Symbol" w:hAnsi="Symbol"/>
    </w:rPr>
  </w:style>
  <w:style w:type="character" w:customStyle="1" w:styleId="WW8Num85z0">
    <w:name w:val="WW8Num85z0"/>
    <w:rsid w:val="003B232A"/>
    <w:rPr>
      <w:rFonts w:ascii="Symbol" w:hAnsi="Symbol"/>
    </w:rPr>
  </w:style>
  <w:style w:type="character" w:customStyle="1" w:styleId="WW8Num87z0">
    <w:name w:val="WW8Num87z0"/>
    <w:rsid w:val="003B232A"/>
    <w:rPr>
      <w:rFonts w:ascii="Symbol" w:hAnsi="Symbol"/>
    </w:rPr>
  </w:style>
  <w:style w:type="character" w:customStyle="1" w:styleId="WW8Num90z0">
    <w:name w:val="WW8Num90z0"/>
    <w:rsid w:val="003B232A"/>
    <w:rPr>
      <w:rFonts w:ascii="Symbol" w:hAnsi="Symbol"/>
    </w:rPr>
  </w:style>
  <w:style w:type="character" w:customStyle="1" w:styleId="WW8Num95z0">
    <w:name w:val="WW8Num95z0"/>
    <w:rsid w:val="003B232A"/>
    <w:rPr>
      <w:rFonts w:ascii="Symbol" w:hAnsi="Symbol"/>
    </w:rPr>
  </w:style>
  <w:style w:type="character" w:customStyle="1" w:styleId="WW8Num97z0">
    <w:name w:val="WW8Num97z0"/>
    <w:rsid w:val="003B232A"/>
    <w:rPr>
      <w:rFonts w:ascii="Symbol" w:hAnsi="Symbol"/>
    </w:rPr>
  </w:style>
  <w:style w:type="character" w:customStyle="1" w:styleId="WW8Num101z0">
    <w:name w:val="WW8Num101z0"/>
    <w:rsid w:val="003B232A"/>
    <w:rPr>
      <w:rFonts w:ascii="Symbol" w:hAnsi="Symbol"/>
    </w:rPr>
  </w:style>
  <w:style w:type="character" w:customStyle="1" w:styleId="WW8Num102z0">
    <w:name w:val="WW8Num102z0"/>
    <w:rsid w:val="003B232A"/>
    <w:rPr>
      <w:rFonts w:ascii="Wingdings" w:hAnsi="Wingdings"/>
    </w:rPr>
  </w:style>
  <w:style w:type="character" w:customStyle="1" w:styleId="WW8Num103z0">
    <w:name w:val="WW8Num103z0"/>
    <w:rsid w:val="003B232A"/>
    <w:rPr>
      <w:rFonts w:ascii="Symbol" w:hAnsi="Symbol"/>
      <w:color w:val="auto"/>
      <w:sz w:val="28"/>
    </w:rPr>
  </w:style>
  <w:style w:type="character" w:customStyle="1" w:styleId="WW8Num105z0">
    <w:name w:val="WW8Num105z0"/>
    <w:rsid w:val="003B232A"/>
    <w:rPr>
      <w:rFonts w:ascii="Wingdings" w:hAnsi="Wingdings"/>
    </w:rPr>
  </w:style>
  <w:style w:type="character" w:customStyle="1" w:styleId="WW8Num106z0">
    <w:name w:val="WW8Num106z0"/>
    <w:rsid w:val="003B232A"/>
    <w:rPr>
      <w:rFonts w:ascii="Wingdings" w:hAnsi="Wingdings"/>
    </w:rPr>
  </w:style>
  <w:style w:type="character" w:customStyle="1" w:styleId="WW8Num109z0">
    <w:name w:val="WW8Num109z0"/>
    <w:rsid w:val="003B232A"/>
    <w:rPr>
      <w:rFonts w:ascii="Wingdings" w:hAnsi="Wingdings"/>
    </w:rPr>
  </w:style>
  <w:style w:type="character" w:customStyle="1" w:styleId="WW8Num115z0">
    <w:name w:val="WW8Num115z0"/>
    <w:rsid w:val="003B232A"/>
    <w:rPr>
      <w:rFonts w:ascii="Symbol" w:hAnsi="Symbol"/>
      <w:color w:val="auto"/>
      <w:sz w:val="28"/>
    </w:rPr>
  </w:style>
  <w:style w:type="character" w:customStyle="1" w:styleId="WW8Num116z0">
    <w:name w:val="WW8Num116z0"/>
    <w:rsid w:val="003B232A"/>
    <w:rPr>
      <w:rFonts w:ascii="Symbol" w:hAnsi="Symbol"/>
    </w:rPr>
  </w:style>
  <w:style w:type="character" w:customStyle="1" w:styleId="WW8Num117z0">
    <w:name w:val="WW8Num117z0"/>
    <w:rsid w:val="003B232A"/>
    <w:rPr>
      <w:rFonts w:ascii="Symbol" w:hAnsi="Symbol"/>
    </w:rPr>
  </w:style>
  <w:style w:type="character" w:customStyle="1" w:styleId="WW8Num119z0">
    <w:name w:val="WW8Num119z0"/>
    <w:rsid w:val="003B232A"/>
    <w:rPr>
      <w:rFonts w:ascii="Symbol" w:hAnsi="Symbol"/>
      <w:color w:val="auto"/>
      <w:sz w:val="28"/>
    </w:rPr>
  </w:style>
  <w:style w:type="character" w:customStyle="1" w:styleId="WW8Num125z0">
    <w:name w:val="WW8Num125z0"/>
    <w:rsid w:val="003B232A"/>
    <w:rPr>
      <w:sz w:val="22"/>
    </w:rPr>
  </w:style>
  <w:style w:type="character" w:customStyle="1" w:styleId="WW8Num126z0">
    <w:name w:val="WW8Num126z0"/>
    <w:rsid w:val="003B232A"/>
    <w:rPr>
      <w:rFonts w:ascii="Symbol" w:hAnsi="Symbol"/>
    </w:rPr>
  </w:style>
  <w:style w:type="character" w:customStyle="1" w:styleId="WW8Num128z0">
    <w:name w:val="WW8Num128z0"/>
    <w:rsid w:val="003B232A"/>
    <w:rPr>
      <w:rFonts w:ascii="Symbol" w:hAnsi="Symbol"/>
    </w:rPr>
  </w:style>
  <w:style w:type="character" w:customStyle="1" w:styleId="WW8Num129z0">
    <w:name w:val="WW8Num129z0"/>
    <w:rsid w:val="003B232A"/>
    <w:rPr>
      <w:sz w:val="22"/>
    </w:rPr>
  </w:style>
  <w:style w:type="character" w:customStyle="1" w:styleId="WW8Num132z0">
    <w:name w:val="WW8Num132z0"/>
    <w:rsid w:val="003B232A"/>
    <w:rPr>
      <w:rFonts w:ascii="Symbol" w:hAnsi="Symbol"/>
      <w:color w:val="auto"/>
      <w:sz w:val="28"/>
    </w:rPr>
  </w:style>
  <w:style w:type="character" w:customStyle="1" w:styleId="WW8Num133z0">
    <w:name w:val="WW8Num133z0"/>
    <w:rsid w:val="003B232A"/>
    <w:rPr>
      <w:rFonts w:ascii="Symbol" w:hAnsi="Symbol"/>
    </w:rPr>
  </w:style>
  <w:style w:type="character" w:customStyle="1" w:styleId="WW8Num139z0">
    <w:name w:val="WW8Num139z0"/>
    <w:rsid w:val="003B232A"/>
    <w:rPr>
      <w:rFonts w:ascii="Symbol" w:hAnsi="Symbol"/>
    </w:rPr>
  </w:style>
  <w:style w:type="character" w:customStyle="1" w:styleId="WW8Num143z2">
    <w:name w:val="WW8Num143z2"/>
    <w:rsid w:val="003B232A"/>
    <w:rPr>
      <w:b w:val="0"/>
      <w:i w:val="0"/>
      <w:sz w:val="22"/>
    </w:rPr>
  </w:style>
  <w:style w:type="character" w:customStyle="1" w:styleId="WW8Num144z0">
    <w:name w:val="WW8Num144z0"/>
    <w:rsid w:val="003B232A"/>
    <w:rPr>
      <w:rFonts w:ascii="Wingdings" w:hAnsi="Wingdings"/>
    </w:rPr>
  </w:style>
  <w:style w:type="character" w:customStyle="1" w:styleId="WW8Num145z0">
    <w:name w:val="WW8Num145z0"/>
    <w:rsid w:val="003B232A"/>
    <w:rPr>
      <w:rFonts w:ascii="Symbol" w:hAnsi="Symbol"/>
    </w:rPr>
  </w:style>
  <w:style w:type="character" w:customStyle="1" w:styleId="WW8Num147z0">
    <w:name w:val="WW8Num147z0"/>
    <w:rsid w:val="003B232A"/>
    <w:rPr>
      <w:rFonts w:ascii="Symbol" w:hAnsi="Symbol"/>
      <w:color w:val="auto"/>
      <w:sz w:val="28"/>
    </w:rPr>
  </w:style>
  <w:style w:type="character" w:customStyle="1" w:styleId="WW8Num148z0">
    <w:name w:val="WW8Num148z0"/>
    <w:rsid w:val="003B232A"/>
    <w:rPr>
      <w:rFonts w:ascii="Symbol" w:hAnsi="Symbol"/>
    </w:rPr>
  </w:style>
  <w:style w:type="character" w:customStyle="1" w:styleId="WW8Num149z0">
    <w:name w:val="WW8Num149z0"/>
    <w:rsid w:val="003B232A"/>
    <w:rPr>
      <w:rFonts w:ascii="Symbol" w:hAnsi="Symbol"/>
    </w:rPr>
  </w:style>
  <w:style w:type="character" w:customStyle="1" w:styleId="WW8Num153z1">
    <w:name w:val="WW8Num153z1"/>
    <w:rsid w:val="003B232A"/>
    <w:rPr>
      <w:rFonts w:ascii="Times New Roman" w:eastAsia="Times New Roman" w:hAnsi="Times New Roman" w:cs="Times New Roman"/>
    </w:rPr>
  </w:style>
  <w:style w:type="character" w:customStyle="1" w:styleId="WW8Num158z0">
    <w:name w:val="WW8Num158z0"/>
    <w:rsid w:val="003B232A"/>
    <w:rPr>
      <w:rFonts w:ascii="Wingdings" w:hAnsi="Wingdings"/>
    </w:rPr>
  </w:style>
  <w:style w:type="character" w:customStyle="1" w:styleId="WW8Num159z0">
    <w:name w:val="WW8Num159z0"/>
    <w:rsid w:val="003B232A"/>
    <w:rPr>
      <w:rFonts w:ascii="Wingdings" w:hAnsi="Wingdings"/>
    </w:rPr>
  </w:style>
  <w:style w:type="character" w:customStyle="1" w:styleId="WW8Num162z0">
    <w:name w:val="WW8Num162z0"/>
    <w:rsid w:val="003B232A"/>
    <w:rPr>
      <w:rFonts w:ascii="Symbol" w:hAnsi="Symbol"/>
    </w:rPr>
  </w:style>
  <w:style w:type="character" w:customStyle="1" w:styleId="WW8Num163z0">
    <w:name w:val="WW8Num163z0"/>
    <w:rsid w:val="003B232A"/>
    <w:rPr>
      <w:rFonts w:ascii="Symbol" w:hAnsi="Symbol"/>
    </w:rPr>
  </w:style>
  <w:style w:type="character" w:customStyle="1" w:styleId="WW8Num169z0">
    <w:name w:val="WW8Num169z0"/>
    <w:rsid w:val="003B232A"/>
    <w:rPr>
      <w:rFonts w:ascii="Symbol" w:hAnsi="Symbol"/>
    </w:rPr>
  </w:style>
  <w:style w:type="character" w:customStyle="1" w:styleId="WW8Num170z0">
    <w:name w:val="WW8Num170z0"/>
    <w:rsid w:val="003B232A"/>
    <w:rPr>
      <w:rFonts w:ascii="Symbol" w:hAnsi="Symbol"/>
      <w:color w:val="auto"/>
      <w:sz w:val="28"/>
    </w:rPr>
  </w:style>
  <w:style w:type="character" w:customStyle="1" w:styleId="WW8Num171z0">
    <w:name w:val="WW8Num171z0"/>
    <w:rsid w:val="003B232A"/>
    <w:rPr>
      <w:rFonts w:ascii="Symbol" w:hAnsi="Symbol"/>
    </w:rPr>
  </w:style>
  <w:style w:type="character" w:customStyle="1" w:styleId="WW8Num173z0">
    <w:name w:val="WW8Num173z0"/>
    <w:rsid w:val="003B232A"/>
    <w:rPr>
      <w:rFonts w:ascii="Symbol" w:hAnsi="Symbol"/>
    </w:rPr>
  </w:style>
  <w:style w:type="character" w:customStyle="1" w:styleId="WW8Num174z0">
    <w:name w:val="WW8Num174z0"/>
    <w:rsid w:val="003B232A"/>
    <w:rPr>
      <w:rFonts w:ascii="Symbol" w:hAnsi="Symbol"/>
    </w:rPr>
  </w:style>
  <w:style w:type="character" w:customStyle="1" w:styleId="WW8Num176z0">
    <w:name w:val="WW8Num176z0"/>
    <w:rsid w:val="003B232A"/>
    <w:rPr>
      <w:rFonts w:ascii="Symbol" w:hAnsi="Symbol"/>
      <w:color w:val="auto"/>
      <w:sz w:val="28"/>
    </w:rPr>
  </w:style>
  <w:style w:type="character" w:customStyle="1" w:styleId="WW8Num177z0">
    <w:name w:val="WW8Num177z0"/>
    <w:rsid w:val="003B232A"/>
    <w:rPr>
      <w:rFonts w:ascii="Symbol" w:hAnsi="Symbol"/>
    </w:rPr>
  </w:style>
  <w:style w:type="character" w:customStyle="1" w:styleId="WW8Num180z0">
    <w:name w:val="WW8Num180z0"/>
    <w:rsid w:val="003B232A"/>
    <w:rPr>
      <w:rFonts w:ascii="Symbol" w:hAnsi="Symbol"/>
    </w:rPr>
  </w:style>
  <w:style w:type="character" w:customStyle="1" w:styleId="WW8Num183z0">
    <w:name w:val="WW8Num183z0"/>
    <w:rsid w:val="003B232A"/>
    <w:rPr>
      <w:rFonts w:ascii="Symbol" w:hAnsi="Symbol"/>
    </w:rPr>
  </w:style>
  <w:style w:type="character" w:customStyle="1" w:styleId="WW8Num189z0">
    <w:name w:val="WW8Num189z0"/>
    <w:rsid w:val="003B232A"/>
    <w:rPr>
      <w:rFonts w:ascii="Wingdings" w:hAnsi="Wingdings"/>
    </w:rPr>
  </w:style>
  <w:style w:type="character" w:customStyle="1" w:styleId="WW8Num191z0">
    <w:name w:val="WW8Num191z0"/>
    <w:rsid w:val="003B232A"/>
    <w:rPr>
      <w:rFonts w:ascii="Symbol" w:hAnsi="Symbol"/>
    </w:rPr>
  </w:style>
  <w:style w:type="character" w:customStyle="1" w:styleId="WW8Num195z0">
    <w:name w:val="WW8Num195z0"/>
    <w:rsid w:val="003B232A"/>
    <w:rPr>
      <w:rFonts w:ascii="Wingdings" w:hAnsi="Wingdings"/>
    </w:rPr>
  </w:style>
  <w:style w:type="character" w:customStyle="1" w:styleId="WW8Num199z0">
    <w:name w:val="WW8Num199z0"/>
    <w:rsid w:val="003B232A"/>
    <w:rPr>
      <w:rFonts w:ascii="Symbol" w:hAnsi="Symbol"/>
    </w:rPr>
  </w:style>
  <w:style w:type="character" w:customStyle="1" w:styleId="WW8Num201z0">
    <w:name w:val="WW8Num201z0"/>
    <w:rsid w:val="003B232A"/>
    <w:rPr>
      <w:rFonts w:ascii="Symbol" w:hAnsi="Symbol"/>
    </w:rPr>
  </w:style>
  <w:style w:type="character" w:customStyle="1" w:styleId="WW8Num203z1">
    <w:name w:val="WW8Num203z1"/>
    <w:rsid w:val="003B232A"/>
    <w:rPr>
      <w:rFonts w:ascii="Times New Roman" w:eastAsia="Times New Roman" w:hAnsi="Times New Roman" w:cs="Times New Roman"/>
    </w:rPr>
  </w:style>
  <w:style w:type="character" w:customStyle="1" w:styleId="WW8Num204z0">
    <w:name w:val="WW8Num204z0"/>
    <w:rsid w:val="003B232A"/>
    <w:rPr>
      <w:rFonts w:ascii="Symbol" w:hAnsi="Symbol"/>
    </w:rPr>
  </w:style>
  <w:style w:type="character" w:customStyle="1" w:styleId="WW8Num204z1">
    <w:name w:val="WW8Num204z1"/>
    <w:rsid w:val="003B232A"/>
    <w:rPr>
      <w:rFonts w:ascii="Courier New" w:hAnsi="Courier New" w:cs="Wingdings"/>
    </w:rPr>
  </w:style>
  <w:style w:type="character" w:customStyle="1" w:styleId="WW8Num204z2">
    <w:name w:val="WW8Num204z2"/>
    <w:rsid w:val="003B232A"/>
    <w:rPr>
      <w:rFonts w:ascii="Wingdings" w:hAnsi="Wingdings"/>
    </w:rPr>
  </w:style>
  <w:style w:type="character" w:customStyle="1" w:styleId="WW8Num207z0">
    <w:name w:val="WW8Num207z0"/>
    <w:rsid w:val="003B232A"/>
    <w:rPr>
      <w:rFonts w:ascii="Symbol" w:hAnsi="Symbol"/>
    </w:rPr>
  </w:style>
  <w:style w:type="character" w:customStyle="1" w:styleId="WW8Num208z0">
    <w:name w:val="WW8Num208z0"/>
    <w:rsid w:val="003B232A"/>
    <w:rPr>
      <w:rFonts w:ascii="Symbol" w:hAnsi="Symbol"/>
      <w:color w:val="auto"/>
      <w:sz w:val="28"/>
    </w:rPr>
  </w:style>
  <w:style w:type="character" w:customStyle="1" w:styleId="WW8Num210z0">
    <w:name w:val="WW8Num210z0"/>
    <w:rsid w:val="003B232A"/>
    <w:rPr>
      <w:rFonts w:ascii="Symbol" w:hAnsi="Symbol"/>
    </w:rPr>
  </w:style>
  <w:style w:type="character" w:customStyle="1" w:styleId="WW8Num212z0">
    <w:name w:val="WW8Num212z0"/>
    <w:rsid w:val="003B232A"/>
    <w:rPr>
      <w:rFonts w:ascii="Symbol" w:hAnsi="Symbol"/>
    </w:rPr>
  </w:style>
  <w:style w:type="character" w:customStyle="1" w:styleId="WW8Num213z0">
    <w:name w:val="WW8Num213z0"/>
    <w:rsid w:val="003B232A"/>
    <w:rPr>
      <w:rFonts w:ascii="Symbol" w:hAnsi="Symbol"/>
    </w:rPr>
  </w:style>
  <w:style w:type="character" w:customStyle="1" w:styleId="WW8NumSt67z0">
    <w:name w:val="WW8NumSt67z0"/>
    <w:rsid w:val="003B232A"/>
    <w:rPr>
      <w:rFonts w:ascii="Symbol" w:hAnsi="Symbol"/>
      <w:sz w:val="20"/>
    </w:rPr>
  </w:style>
  <w:style w:type="character" w:customStyle="1" w:styleId="WW8NumSt75z0">
    <w:name w:val="WW8NumSt75z0"/>
    <w:rsid w:val="003B232A"/>
    <w:rPr>
      <w:rFonts w:ascii="Symbol" w:hAnsi="Symbol"/>
    </w:rPr>
  </w:style>
  <w:style w:type="character" w:customStyle="1" w:styleId="Privzetapisavaodstavka1">
    <w:name w:val="Privzeta pisava odstavka1"/>
    <w:rsid w:val="003B232A"/>
  </w:style>
  <w:style w:type="character" w:customStyle="1" w:styleId="Oznake">
    <w:name w:val="Oznake"/>
    <w:rsid w:val="003B232A"/>
    <w:rPr>
      <w:rFonts w:ascii="StarSymbol" w:eastAsia="StarSymbol" w:hAnsi="StarSymbol" w:cs="StarSymbol"/>
      <w:sz w:val="18"/>
      <w:szCs w:val="18"/>
    </w:rPr>
  </w:style>
  <w:style w:type="character" w:customStyle="1" w:styleId="Simbolizaotevilevanje">
    <w:name w:val="Simboli za oštevilčevanje"/>
    <w:rsid w:val="003B232A"/>
  </w:style>
  <w:style w:type="character" w:customStyle="1" w:styleId="WW8Num14z0">
    <w:name w:val="WW8Num14z0"/>
    <w:rsid w:val="003B232A"/>
    <w:rPr>
      <w:rFonts w:ascii="Symbol" w:hAnsi="Symbol"/>
    </w:rPr>
  </w:style>
  <w:style w:type="character" w:customStyle="1" w:styleId="WW8Num205z1">
    <w:name w:val="WW8Num205z1"/>
    <w:rsid w:val="003B232A"/>
    <w:rPr>
      <w:rFonts w:ascii="Times New Roman" w:eastAsia="Times New Roman" w:hAnsi="Times New Roman" w:cs="Times New Roman"/>
    </w:rPr>
  </w:style>
  <w:style w:type="character" w:customStyle="1" w:styleId="WW8Num131z0">
    <w:name w:val="WW8Num131z0"/>
    <w:rsid w:val="003B232A"/>
    <w:rPr>
      <w:sz w:val="22"/>
    </w:rPr>
  </w:style>
  <w:style w:type="character" w:customStyle="1" w:styleId="WW8Num127z0">
    <w:name w:val="WW8Num127z0"/>
    <w:rsid w:val="003B232A"/>
    <w:rPr>
      <w:sz w:val="22"/>
    </w:rPr>
  </w:style>
  <w:style w:type="character" w:customStyle="1" w:styleId="WW8Num155z1">
    <w:name w:val="WW8Num155z1"/>
    <w:rsid w:val="003B232A"/>
    <w:rPr>
      <w:rFonts w:ascii="Times New Roman" w:eastAsia="Times New Roman" w:hAnsi="Times New Roman" w:cs="Times New Roman"/>
    </w:rPr>
  </w:style>
  <w:style w:type="character" w:customStyle="1" w:styleId="WW8Num18z0">
    <w:name w:val="WW8Num18z0"/>
    <w:rsid w:val="003B232A"/>
    <w:rPr>
      <w:rFonts w:ascii="Symbol" w:hAnsi="Symbol" w:cs="Arial Unicode MS"/>
      <w:sz w:val="18"/>
      <w:szCs w:val="18"/>
    </w:rPr>
  </w:style>
  <w:style w:type="character" w:customStyle="1" w:styleId="Zeichenformat">
    <w:name w:val="Zeichenformat"/>
    <w:rsid w:val="003B232A"/>
  </w:style>
  <w:style w:type="paragraph" w:customStyle="1" w:styleId="Naslov10">
    <w:name w:val="Naslov1"/>
    <w:basedOn w:val="Navaden"/>
    <w:next w:val="Telobesedila"/>
    <w:rsid w:val="003B232A"/>
    <w:pPr>
      <w:keepNext/>
      <w:suppressAutoHyphens/>
      <w:spacing w:before="240" w:after="120"/>
      <w:jc w:val="both"/>
    </w:pPr>
    <w:rPr>
      <w:rFonts w:ascii="Liberation Sans" w:eastAsia="MS Mincho" w:hAnsi="Liberation Sans" w:cs="Tahoma"/>
      <w:sz w:val="28"/>
      <w:szCs w:val="28"/>
    </w:rPr>
  </w:style>
  <w:style w:type="paragraph" w:styleId="Podnaslov">
    <w:name w:val="Subtitle"/>
    <w:basedOn w:val="Naslov"/>
    <w:next w:val="Telobesedila"/>
    <w:link w:val="PodnaslovZnak"/>
    <w:qFormat/>
    <w:rsid w:val="003B232A"/>
    <w:pPr>
      <w:keepNext/>
      <w:suppressAutoHyphens/>
      <w:spacing w:before="240" w:after="120"/>
    </w:pPr>
    <w:rPr>
      <w:rFonts w:ascii="Arial" w:eastAsia="Lucida Sans Unicode" w:hAnsi="Arial"/>
      <w:b w:val="0"/>
      <w:i/>
      <w:iCs/>
      <w:sz w:val="28"/>
      <w:szCs w:val="28"/>
    </w:rPr>
  </w:style>
  <w:style w:type="character" w:customStyle="1" w:styleId="PodnaslovZnak">
    <w:name w:val="Podnaslov Znak"/>
    <w:link w:val="Podnaslov"/>
    <w:rsid w:val="003B232A"/>
    <w:rPr>
      <w:rFonts w:ascii="Arial" w:eastAsia="Lucida Sans Unicode" w:hAnsi="Arial" w:cs="Tahoma"/>
      <w:i/>
      <w:iCs/>
      <w:sz w:val="28"/>
      <w:szCs w:val="28"/>
    </w:rPr>
  </w:style>
  <w:style w:type="paragraph" w:customStyle="1" w:styleId="Kazalo">
    <w:name w:val="Kazalo"/>
    <w:basedOn w:val="Navaden"/>
    <w:rsid w:val="003B232A"/>
    <w:pPr>
      <w:suppressLineNumbers/>
      <w:suppressAutoHyphens/>
      <w:jc w:val="both"/>
    </w:pPr>
    <w:rPr>
      <w:rFonts w:cs="Tahoma"/>
      <w:sz w:val="21"/>
      <w:szCs w:val="20"/>
    </w:rPr>
  </w:style>
  <w:style w:type="paragraph" w:styleId="Stvarnokazalo1">
    <w:name w:val="index 1"/>
    <w:basedOn w:val="Navaden"/>
    <w:next w:val="Navaden"/>
    <w:rsid w:val="003B232A"/>
    <w:pPr>
      <w:suppressAutoHyphens/>
      <w:ind w:left="240" w:hanging="240"/>
    </w:pPr>
    <w:rPr>
      <w:sz w:val="20"/>
      <w:szCs w:val="20"/>
    </w:rPr>
  </w:style>
  <w:style w:type="paragraph" w:styleId="Stvarnokazalo2">
    <w:name w:val="index 2"/>
    <w:basedOn w:val="Navaden"/>
    <w:next w:val="Navaden"/>
    <w:rsid w:val="003B232A"/>
    <w:pPr>
      <w:suppressAutoHyphens/>
      <w:ind w:left="480" w:hanging="240"/>
    </w:pPr>
    <w:rPr>
      <w:sz w:val="20"/>
      <w:szCs w:val="20"/>
    </w:rPr>
  </w:style>
  <w:style w:type="paragraph" w:styleId="Stvarnokazalo3">
    <w:name w:val="index 3"/>
    <w:basedOn w:val="Navaden"/>
    <w:next w:val="Navaden"/>
    <w:rsid w:val="003B232A"/>
    <w:pPr>
      <w:suppressAutoHyphens/>
      <w:ind w:left="720" w:hanging="240"/>
    </w:pPr>
    <w:rPr>
      <w:sz w:val="20"/>
      <w:szCs w:val="20"/>
    </w:rPr>
  </w:style>
  <w:style w:type="paragraph" w:customStyle="1" w:styleId="Stvarnokazalo41">
    <w:name w:val="Stvarno kazalo 41"/>
    <w:basedOn w:val="Navaden"/>
    <w:next w:val="Navaden"/>
    <w:rsid w:val="003B232A"/>
    <w:pPr>
      <w:suppressAutoHyphens/>
      <w:ind w:left="960" w:hanging="240"/>
    </w:pPr>
    <w:rPr>
      <w:sz w:val="20"/>
      <w:szCs w:val="20"/>
    </w:rPr>
  </w:style>
  <w:style w:type="paragraph" w:customStyle="1" w:styleId="Stvarnokazalo51">
    <w:name w:val="Stvarno kazalo 51"/>
    <w:basedOn w:val="Navaden"/>
    <w:next w:val="Navaden"/>
    <w:rsid w:val="003B232A"/>
    <w:pPr>
      <w:suppressAutoHyphens/>
      <w:ind w:left="1200" w:hanging="240"/>
    </w:pPr>
    <w:rPr>
      <w:sz w:val="20"/>
      <w:szCs w:val="20"/>
    </w:rPr>
  </w:style>
  <w:style w:type="paragraph" w:customStyle="1" w:styleId="Stvarnokazalo61">
    <w:name w:val="Stvarno kazalo 61"/>
    <w:basedOn w:val="Navaden"/>
    <w:next w:val="Navaden"/>
    <w:rsid w:val="003B232A"/>
    <w:pPr>
      <w:suppressAutoHyphens/>
      <w:ind w:left="1440" w:hanging="240"/>
    </w:pPr>
    <w:rPr>
      <w:sz w:val="20"/>
      <w:szCs w:val="20"/>
    </w:rPr>
  </w:style>
  <w:style w:type="paragraph" w:customStyle="1" w:styleId="Stvarnokazalo71">
    <w:name w:val="Stvarno kazalo 71"/>
    <w:basedOn w:val="Navaden"/>
    <w:next w:val="Navaden"/>
    <w:rsid w:val="003B232A"/>
    <w:pPr>
      <w:suppressAutoHyphens/>
      <w:ind w:left="1680" w:hanging="240"/>
    </w:pPr>
    <w:rPr>
      <w:sz w:val="20"/>
      <w:szCs w:val="20"/>
    </w:rPr>
  </w:style>
  <w:style w:type="paragraph" w:customStyle="1" w:styleId="Stvarnokazalo81">
    <w:name w:val="Stvarno kazalo 81"/>
    <w:basedOn w:val="Navaden"/>
    <w:next w:val="Navaden"/>
    <w:rsid w:val="003B232A"/>
    <w:pPr>
      <w:suppressAutoHyphens/>
      <w:ind w:left="1920" w:hanging="240"/>
    </w:pPr>
    <w:rPr>
      <w:sz w:val="20"/>
      <w:szCs w:val="20"/>
    </w:rPr>
  </w:style>
  <w:style w:type="paragraph" w:customStyle="1" w:styleId="Stvarnokazalo91">
    <w:name w:val="Stvarno kazalo 91"/>
    <w:basedOn w:val="Navaden"/>
    <w:next w:val="Navaden"/>
    <w:rsid w:val="003B232A"/>
    <w:pPr>
      <w:suppressAutoHyphens/>
      <w:ind w:left="2160" w:hanging="240"/>
    </w:pPr>
    <w:rPr>
      <w:sz w:val="20"/>
      <w:szCs w:val="20"/>
    </w:rPr>
  </w:style>
  <w:style w:type="paragraph" w:styleId="Stvarnokazalo-naslov">
    <w:name w:val="index heading"/>
    <w:basedOn w:val="Navaden"/>
    <w:next w:val="Stvarnokazalo1"/>
    <w:rsid w:val="003B232A"/>
    <w:pPr>
      <w:suppressAutoHyphens/>
      <w:spacing w:before="120" w:after="120"/>
    </w:pPr>
    <w:rPr>
      <w:b/>
      <w:i/>
      <w:sz w:val="20"/>
      <w:szCs w:val="20"/>
    </w:rPr>
  </w:style>
  <w:style w:type="paragraph" w:styleId="Kazalovsebine2">
    <w:name w:val="toc 2"/>
    <w:basedOn w:val="Navaden"/>
    <w:next w:val="Navaden"/>
    <w:uiPriority w:val="39"/>
    <w:rsid w:val="003B232A"/>
    <w:pPr>
      <w:suppressAutoHyphens/>
      <w:spacing w:before="120"/>
      <w:ind w:left="200"/>
      <w:jc w:val="both"/>
    </w:pPr>
    <w:rPr>
      <w:i/>
      <w:sz w:val="21"/>
      <w:szCs w:val="20"/>
    </w:rPr>
  </w:style>
  <w:style w:type="paragraph" w:styleId="Kazalovsebine3">
    <w:name w:val="toc 3"/>
    <w:basedOn w:val="Navaden"/>
    <w:next w:val="Navaden"/>
    <w:uiPriority w:val="39"/>
    <w:rsid w:val="003B232A"/>
    <w:pPr>
      <w:suppressAutoHyphens/>
      <w:ind w:left="400"/>
      <w:jc w:val="both"/>
    </w:pPr>
    <w:rPr>
      <w:i/>
      <w:sz w:val="21"/>
      <w:szCs w:val="20"/>
    </w:rPr>
  </w:style>
  <w:style w:type="paragraph" w:styleId="Kazalovsebine4">
    <w:name w:val="toc 4"/>
    <w:basedOn w:val="Navaden"/>
    <w:next w:val="Navaden"/>
    <w:rsid w:val="003B232A"/>
    <w:pPr>
      <w:suppressAutoHyphens/>
      <w:ind w:left="600"/>
      <w:jc w:val="both"/>
    </w:pPr>
    <w:rPr>
      <w:i/>
      <w:sz w:val="18"/>
      <w:szCs w:val="20"/>
    </w:rPr>
  </w:style>
  <w:style w:type="paragraph" w:styleId="Kazalovsebine5">
    <w:name w:val="toc 5"/>
    <w:basedOn w:val="Navaden"/>
    <w:next w:val="Navaden"/>
    <w:rsid w:val="003B232A"/>
    <w:pPr>
      <w:suppressAutoHyphens/>
      <w:ind w:left="800"/>
      <w:jc w:val="both"/>
    </w:pPr>
    <w:rPr>
      <w:i/>
      <w:sz w:val="18"/>
      <w:szCs w:val="20"/>
    </w:rPr>
  </w:style>
  <w:style w:type="paragraph" w:styleId="Kazalovsebine6">
    <w:name w:val="toc 6"/>
    <w:basedOn w:val="Navaden"/>
    <w:next w:val="Navaden"/>
    <w:rsid w:val="003B232A"/>
    <w:pPr>
      <w:suppressAutoHyphens/>
      <w:ind w:left="1000"/>
      <w:jc w:val="both"/>
    </w:pPr>
    <w:rPr>
      <w:sz w:val="21"/>
      <w:szCs w:val="20"/>
    </w:rPr>
  </w:style>
  <w:style w:type="paragraph" w:styleId="Kazalovsebine7">
    <w:name w:val="toc 7"/>
    <w:basedOn w:val="Navaden"/>
    <w:next w:val="Navaden"/>
    <w:rsid w:val="003B232A"/>
    <w:pPr>
      <w:suppressAutoHyphens/>
      <w:ind w:left="1200"/>
      <w:jc w:val="both"/>
    </w:pPr>
    <w:rPr>
      <w:sz w:val="21"/>
      <w:szCs w:val="20"/>
    </w:rPr>
  </w:style>
  <w:style w:type="paragraph" w:styleId="Kazalovsebine8">
    <w:name w:val="toc 8"/>
    <w:basedOn w:val="Navaden"/>
    <w:next w:val="Navaden"/>
    <w:rsid w:val="003B232A"/>
    <w:pPr>
      <w:suppressAutoHyphens/>
      <w:ind w:left="1400"/>
      <w:jc w:val="both"/>
    </w:pPr>
    <w:rPr>
      <w:sz w:val="21"/>
      <w:szCs w:val="20"/>
    </w:rPr>
  </w:style>
  <w:style w:type="paragraph" w:styleId="Kazalovsebine9">
    <w:name w:val="toc 9"/>
    <w:basedOn w:val="Navaden"/>
    <w:next w:val="Navaden"/>
    <w:rsid w:val="003B232A"/>
    <w:pPr>
      <w:suppressAutoHyphens/>
      <w:ind w:left="1600"/>
      <w:jc w:val="both"/>
    </w:pPr>
    <w:rPr>
      <w:sz w:val="21"/>
      <w:szCs w:val="20"/>
    </w:rPr>
  </w:style>
  <w:style w:type="paragraph" w:customStyle="1" w:styleId="Telobesedila31">
    <w:name w:val="Telo besedila 31"/>
    <w:basedOn w:val="Navaden"/>
    <w:rsid w:val="003B232A"/>
    <w:pPr>
      <w:suppressAutoHyphens/>
      <w:jc w:val="center"/>
    </w:pPr>
    <w:rPr>
      <w:b/>
      <w:sz w:val="28"/>
      <w:szCs w:val="20"/>
    </w:rPr>
  </w:style>
  <w:style w:type="paragraph" w:customStyle="1" w:styleId="Zgradbadokumenta1">
    <w:name w:val="Zgradba dokumenta1"/>
    <w:basedOn w:val="Navaden"/>
    <w:rsid w:val="003B232A"/>
    <w:pPr>
      <w:shd w:val="clear" w:color="auto" w:fill="000080"/>
      <w:suppressAutoHyphens/>
      <w:jc w:val="both"/>
    </w:pPr>
    <w:rPr>
      <w:rFonts w:ascii="Tahoma" w:hAnsi="Tahoma"/>
      <w:sz w:val="21"/>
      <w:szCs w:val="20"/>
    </w:rPr>
  </w:style>
  <w:style w:type="paragraph" w:customStyle="1" w:styleId="p1">
    <w:name w:val="p1"/>
    <w:basedOn w:val="Navaden"/>
    <w:rsid w:val="003B232A"/>
    <w:pPr>
      <w:widowControl w:val="0"/>
      <w:tabs>
        <w:tab w:val="left" w:pos="1445"/>
        <w:tab w:val="left" w:pos="1695"/>
      </w:tabs>
      <w:suppressAutoHyphens/>
      <w:spacing w:line="240" w:lineRule="atLeast"/>
      <w:ind w:left="1695" w:hanging="250"/>
      <w:jc w:val="both"/>
    </w:pPr>
    <w:rPr>
      <w:sz w:val="21"/>
      <w:szCs w:val="20"/>
    </w:rPr>
  </w:style>
  <w:style w:type="paragraph" w:customStyle="1" w:styleId="p2">
    <w:name w:val="p2"/>
    <w:basedOn w:val="Navaden"/>
    <w:rsid w:val="003B232A"/>
    <w:pPr>
      <w:widowControl w:val="0"/>
      <w:tabs>
        <w:tab w:val="left" w:pos="204"/>
      </w:tabs>
      <w:suppressAutoHyphens/>
      <w:spacing w:line="272" w:lineRule="atLeast"/>
      <w:jc w:val="both"/>
    </w:pPr>
    <w:rPr>
      <w:sz w:val="21"/>
      <w:szCs w:val="20"/>
    </w:rPr>
  </w:style>
  <w:style w:type="paragraph" w:customStyle="1" w:styleId="p3">
    <w:name w:val="p3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4">
    <w:name w:val="p4"/>
    <w:basedOn w:val="Navaden"/>
    <w:rsid w:val="003B232A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p5">
    <w:name w:val="p5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6">
    <w:name w:val="p6"/>
    <w:basedOn w:val="Navaden"/>
    <w:rsid w:val="003B232A"/>
    <w:pPr>
      <w:widowControl w:val="0"/>
      <w:suppressAutoHyphens/>
      <w:spacing w:line="272" w:lineRule="atLeast"/>
    </w:pPr>
    <w:rPr>
      <w:sz w:val="21"/>
      <w:szCs w:val="20"/>
    </w:rPr>
  </w:style>
  <w:style w:type="paragraph" w:customStyle="1" w:styleId="c1">
    <w:name w:val="c1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7">
    <w:name w:val="p7"/>
    <w:basedOn w:val="Navaden"/>
    <w:rsid w:val="003B232A"/>
    <w:pPr>
      <w:widowControl w:val="0"/>
      <w:tabs>
        <w:tab w:val="left" w:pos="391"/>
      </w:tabs>
      <w:suppressAutoHyphens/>
      <w:spacing w:line="544" w:lineRule="atLeast"/>
      <w:ind w:left="1049"/>
    </w:pPr>
    <w:rPr>
      <w:sz w:val="21"/>
      <w:szCs w:val="20"/>
    </w:rPr>
  </w:style>
  <w:style w:type="paragraph" w:customStyle="1" w:styleId="t3">
    <w:name w:val="t3"/>
    <w:basedOn w:val="Navaden"/>
    <w:rsid w:val="003B232A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t4">
    <w:name w:val="t4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7">
    <w:name w:val="t7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8">
    <w:name w:val="p8"/>
    <w:basedOn w:val="Navaden"/>
    <w:rsid w:val="003B232A"/>
    <w:pPr>
      <w:widowControl w:val="0"/>
      <w:tabs>
        <w:tab w:val="left" w:pos="430"/>
      </w:tabs>
      <w:suppressAutoHyphens/>
      <w:spacing w:line="240" w:lineRule="atLeast"/>
      <w:ind w:left="1010"/>
    </w:pPr>
    <w:rPr>
      <w:sz w:val="21"/>
      <w:szCs w:val="20"/>
    </w:rPr>
  </w:style>
  <w:style w:type="paragraph" w:customStyle="1" w:styleId="t9">
    <w:name w:val="t9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4">
    <w:name w:val="c4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5">
    <w:name w:val="t5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6">
    <w:name w:val="c6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7">
    <w:name w:val="c7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8">
    <w:name w:val="t8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9">
    <w:name w:val="p9"/>
    <w:basedOn w:val="Navaden"/>
    <w:rsid w:val="003B232A"/>
    <w:pPr>
      <w:widowControl w:val="0"/>
      <w:tabs>
        <w:tab w:val="left" w:pos="7914"/>
      </w:tabs>
      <w:suppressAutoHyphens/>
      <w:spacing w:line="240" w:lineRule="atLeast"/>
      <w:ind w:left="6474"/>
    </w:pPr>
    <w:rPr>
      <w:sz w:val="21"/>
      <w:szCs w:val="20"/>
    </w:rPr>
  </w:style>
  <w:style w:type="paragraph" w:customStyle="1" w:styleId="t1">
    <w:name w:val="t1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5">
    <w:name w:val="c5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10">
    <w:name w:val="p10"/>
    <w:basedOn w:val="Navaden"/>
    <w:rsid w:val="003B232A"/>
    <w:pPr>
      <w:widowControl w:val="0"/>
      <w:tabs>
        <w:tab w:val="left" w:pos="204"/>
      </w:tabs>
      <w:suppressAutoHyphens/>
      <w:spacing w:line="240" w:lineRule="atLeast"/>
    </w:pPr>
    <w:rPr>
      <w:sz w:val="21"/>
      <w:szCs w:val="20"/>
    </w:rPr>
  </w:style>
  <w:style w:type="paragraph" w:customStyle="1" w:styleId="t2">
    <w:name w:val="t2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6">
    <w:name w:val="t6"/>
    <w:basedOn w:val="Navaden"/>
    <w:rsid w:val="003B232A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c9">
    <w:name w:val="c9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8">
    <w:name w:val="c8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10">
    <w:name w:val="t10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11">
    <w:name w:val="p11"/>
    <w:basedOn w:val="Navaden"/>
    <w:rsid w:val="003B232A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c12">
    <w:name w:val="c12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GLAVA0">
    <w:name w:val="GLAVA"/>
    <w:basedOn w:val="Naslov3"/>
    <w:rsid w:val="003B232A"/>
    <w:pPr>
      <w:widowControl/>
      <w:suppressAutoHyphens/>
      <w:spacing w:before="0" w:after="0"/>
      <w:jc w:val="center"/>
    </w:pPr>
    <w:rPr>
      <w:rFonts w:ascii="Arial Narrow" w:hAnsi="Arial Narrow"/>
      <w:bCs w:val="0"/>
      <w:sz w:val="28"/>
      <w:szCs w:val="20"/>
    </w:rPr>
  </w:style>
  <w:style w:type="paragraph" w:customStyle="1" w:styleId="Vsebinatabele">
    <w:name w:val="Vsebina tabele"/>
    <w:basedOn w:val="Navaden"/>
    <w:rsid w:val="003B232A"/>
    <w:pPr>
      <w:suppressLineNumbers/>
      <w:suppressAutoHyphens/>
      <w:jc w:val="both"/>
    </w:pPr>
    <w:rPr>
      <w:sz w:val="21"/>
      <w:szCs w:val="20"/>
    </w:rPr>
  </w:style>
  <w:style w:type="paragraph" w:customStyle="1" w:styleId="Naslovtabele">
    <w:name w:val="Naslov tabele"/>
    <w:basedOn w:val="Vsebinatabele"/>
    <w:rsid w:val="003B232A"/>
    <w:pPr>
      <w:jc w:val="center"/>
    </w:pPr>
    <w:rPr>
      <w:b/>
      <w:bCs/>
    </w:rPr>
  </w:style>
  <w:style w:type="paragraph" w:customStyle="1" w:styleId="Vsebinaokvira">
    <w:name w:val="Vsebina okvira"/>
    <w:basedOn w:val="Telobesedila"/>
    <w:rsid w:val="003B232A"/>
    <w:pPr>
      <w:widowControl/>
      <w:suppressAutoHyphens/>
      <w:spacing w:after="0"/>
    </w:pPr>
    <w:rPr>
      <w:rFonts w:ascii="Arial" w:hAnsi="Arial"/>
      <w:sz w:val="22"/>
    </w:rPr>
  </w:style>
  <w:style w:type="paragraph" w:customStyle="1" w:styleId="Tabela">
    <w:name w:val="Tabela"/>
    <w:basedOn w:val="Napis"/>
    <w:rsid w:val="003B232A"/>
    <w:pPr>
      <w:numPr>
        <w:numId w:val="2"/>
      </w:numPr>
      <w:tabs>
        <w:tab w:val="left" w:pos="284"/>
      </w:tabs>
      <w:suppressAutoHyphens/>
      <w:spacing w:before="0" w:after="0"/>
      <w:ind w:left="-1440"/>
    </w:pPr>
    <w:rPr>
      <w:rFonts w:ascii="Arial" w:hAnsi="Arial"/>
      <w:sz w:val="21"/>
    </w:rPr>
  </w:style>
  <w:style w:type="paragraph" w:styleId="Kazalovirov-naslov">
    <w:name w:val="toa heading"/>
    <w:basedOn w:val="Naslov"/>
    <w:rsid w:val="003B232A"/>
    <w:pPr>
      <w:keepNext/>
      <w:suppressLineNumbers/>
      <w:suppressAutoHyphens/>
      <w:spacing w:before="240" w:after="120"/>
      <w:jc w:val="both"/>
    </w:pPr>
    <w:rPr>
      <w:rFonts w:ascii="Arial" w:eastAsia="Lucida Sans Unicode" w:hAnsi="Arial" w:cs="Tahoma"/>
      <w:bCs/>
      <w:sz w:val="32"/>
      <w:szCs w:val="32"/>
    </w:rPr>
  </w:style>
  <w:style w:type="paragraph" w:customStyle="1" w:styleId="Naslov100">
    <w:name w:val="Naslov 10"/>
    <w:basedOn w:val="Naslov"/>
    <w:next w:val="Telobesedila"/>
    <w:rsid w:val="003B232A"/>
    <w:pPr>
      <w:keepNext/>
      <w:suppressAutoHyphens/>
      <w:spacing w:before="240" w:after="120"/>
      <w:ind w:left="6828" w:hanging="180"/>
      <w:jc w:val="both"/>
      <w:outlineLvl w:val="8"/>
    </w:pPr>
    <w:rPr>
      <w:rFonts w:ascii="Arial" w:eastAsia="Lucida Sans Unicode" w:hAnsi="Arial" w:cs="Tahoma"/>
      <w:bCs/>
      <w:sz w:val="21"/>
      <w:szCs w:val="21"/>
    </w:rPr>
  </w:style>
  <w:style w:type="paragraph" w:customStyle="1" w:styleId="Tabela1">
    <w:name w:val="Tabela 1"/>
    <w:basedOn w:val="Navaden"/>
    <w:rsid w:val="003B232A"/>
    <w:pPr>
      <w:suppressAutoHyphens/>
      <w:spacing w:before="60" w:after="60"/>
      <w:jc w:val="center"/>
    </w:pPr>
    <w:rPr>
      <w:rFonts w:ascii="Times New Roman" w:hAnsi="Times New Roman"/>
      <w:sz w:val="21"/>
    </w:rPr>
  </w:style>
  <w:style w:type="paragraph" w:customStyle="1" w:styleId="Citati">
    <w:name w:val="Citati"/>
    <w:basedOn w:val="Navaden"/>
    <w:rsid w:val="003B232A"/>
    <w:pPr>
      <w:suppressAutoHyphens/>
      <w:spacing w:after="283"/>
      <w:ind w:left="567" w:right="567"/>
      <w:jc w:val="both"/>
    </w:pPr>
    <w:rPr>
      <w:sz w:val="21"/>
      <w:szCs w:val="20"/>
    </w:rPr>
  </w:style>
  <w:style w:type="character" w:customStyle="1" w:styleId="Pripombasklic1">
    <w:name w:val="Pripomba – sklic1"/>
    <w:rsid w:val="00E97367"/>
    <w:rPr>
      <w:sz w:val="16"/>
      <w:szCs w:val="16"/>
    </w:rPr>
  </w:style>
  <w:style w:type="paragraph" w:customStyle="1" w:styleId="Pripombabesedilo1">
    <w:name w:val="Pripomba – besedilo1"/>
    <w:basedOn w:val="Navaden"/>
    <w:link w:val="PripombabesediloZnak"/>
    <w:rsid w:val="00E97367"/>
    <w:rPr>
      <w:sz w:val="20"/>
      <w:szCs w:val="20"/>
    </w:rPr>
  </w:style>
  <w:style w:type="character" w:customStyle="1" w:styleId="PripombabesediloZnak">
    <w:name w:val="Pripomba – besedilo Znak"/>
    <w:link w:val="Pripombabesedilo1"/>
    <w:rsid w:val="00E97367"/>
    <w:rPr>
      <w:rFonts w:ascii="Arial" w:hAnsi="Arial"/>
    </w:rPr>
  </w:style>
  <w:style w:type="paragraph" w:customStyle="1" w:styleId="Zadevapripombe1">
    <w:name w:val="Zadeva pripombe1"/>
    <w:basedOn w:val="Pripombabesedilo1"/>
    <w:next w:val="Pripombabesedilo1"/>
    <w:link w:val="ZadevapripombeZnak"/>
    <w:rsid w:val="00E97367"/>
    <w:rPr>
      <w:b/>
      <w:bCs/>
    </w:rPr>
  </w:style>
  <w:style w:type="character" w:customStyle="1" w:styleId="ZadevapripombeZnak">
    <w:name w:val="Zadeva pripombe Znak"/>
    <w:link w:val="Zadevapripombe1"/>
    <w:rsid w:val="00E97367"/>
    <w:rPr>
      <w:rFonts w:ascii="Arial" w:hAnsi="Arial"/>
      <w:b/>
      <w:bCs/>
    </w:rPr>
  </w:style>
  <w:style w:type="paragraph" w:customStyle="1" w:styleId="Telobesedila32">
    <w:name w:val="Telo besedila 32"/>
    <w:basedOn w:val="Navaden"/>
    <w:rsid w:val="00685381"/>
    <w:pPr>
      <w:jc w:val="both"/>
    </w:pPr>
    <w:rPr>
      <w:b/>
      <w:sz w:val="36"/>
      <w:szCs w:val="20"/>
      <w:lang w:val="en-US"/>
    </w:rPr>
  </w:style>
  <w:style w:type="paragraph" w:customStyle="1" w:styleId="Telobesedila-zamik21">
    <w:name w:val="Telo besedila - zamik 21"/>
    <w:basedOn w:val="Navaden"/>
    <w:rsid w:val="00685381"/>
    <w:pPr>
      <w:ind w:left="360"/>
      <w:jc w:val="both"/>
    </w:pPr>
    <w:rPr>
      <w:i/>
      <w:sz w:val="22"/>
      <w:szCs w:val="20"/>
      <w:lang w:val="en-US"/>
    </w:rPr>
  </w:style>
  <w:style w:type="paragraph" w:customStyle="1" w:styleId="Zgradbadokumenta2">
    <w:name w:val="Zgradba dokumenta2"/>
    <w:basedOn w:val="Navaden"/>
    <w:rsid w:val="00685381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paragraph" w:styleId="Oznaenseznam4">
    <w:name w:val="List Bullet 4"/>
    <w:basedOn w:val="Navaden"/>
    <w:autoRedefine/>
    <w:rsid w:val="00685381"/>
    <w:pPr>
      <w:numPr>
        <w:numId w:val="3"/>
      </w:numPr>
    </w:pPr>
    <w:rPr>
      <w:rFonts w:ascii="Times New Roman" w:hAnsi="Times New Roman"/>
      <w:sz w:val="28"/>
      <w:szCs w:val="20"/>
    </w:rPr>
  </w:style>
  <w:style w:type="paragraph" w:styleId="Telobesedila-zamik2">
    <w:name w:val="Body Text Indent 2"/>
    <w:basedOn w:val="Navaden"/>
    <w:link w:val="Telobesedila-zamik2Znak"/>
    <w:rsid w:val="00685381"/>
    <w:pPr>
      <w:ind w:left="360"/>
      <w:jc w:val="both"/>
    </w:pPr>
    <w:rPr>
      <w:rFonts w:ascii="Times New Roman" w:hAnsi="Times New Roman"/>
      <w:szCs w:val="20"/>
    </w:rPr>
  </w:style>
  <w:style w:type="character" w:customStyle="1" w:styleId="Telobesedila-zamik2Znak">
    <w:name w:val="Telo besedila - zamik 2 Znak"/>
    <w:link w:val="Telobesedila-zamik2"/>
    <w:rsid w:val="00685381"/>
    <w:rPr>
      <w:sz w:val="24"/>
    </w:rPr>
  </w:style>
  <w:style w:type="character" w:customStyle="1" w:styleId="ZnakZnak10">
    <w:name w:val="Znak Znak10"/>
    <w:locked/>
    <w:rsid w:val="00685381"/>
    <w:rPr>
      <w:sz w:val="24"/>
      <w:szCs w:val="24"/>
    </w:rPr>
  </w:style>
  <w:style w:type="paragraph" w:customStyle="1" w:styleId="Znak1">
    <w:name w:val="Znak1"/>
    <w:basedOn w:val="Navaden"/>
    <w:rsid w:val="00685381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kazalo1">
    <w:name w:val="kazalo 1"/>
    <w:rsid w:val="00685381"/>
    <w:pPr>
      <w:numPr>
        <w:numId w:val="6"/>
      </w:numPr>
      <w:jc w:val="both"/>
    </w:pPr>
    <w:rPr>
      <w:b/>
      <w:sz w:val="24"/>
      <w:szCs w:val="24"/>
    </w:rPr>
  </w:style>
  <w:style w:type="paragraph" w:customStyle="1" w:styleId="kazalo2">
    <w:name w:val="kazalo 2"/>
    <w:rsid w:val="00685381"/>
    <w:pPr>
      <w:numPr>
        <w:ilvl w:val="1"/>
        <w:numId w:val="6"/>
      </w:numPr>
      <w:jc w:val="both"/>
    </w:pPr>
    <w:rPr>
      <w:b/>
      <w:sz w:val="24"/>
      <w:szCs w:val="24"/>
    </w:rPr>
  </w:style>
  <w:style w:type="paragraph" w:customStyle="1" w:styleId="kazalo3">
    <w:name w:val="kazalo 3"/>
    <w:rsid w:val="00685381"/>
    <w:pPr>
      <w:numPr>
        <w:ilvl w:val="2"/>
        <w:numId w:val="6"/>
      </w:numPr>
      <w:jc w:val="both"/>
    </w:pPr>
    <w:rPr>
      <w:b/>
      <w:sz w:val="24"/>
      <w:szCs w:val="24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CD6673"/>
    <w:pPr>
      <w:keepLines/>
      <w:widowControl/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customStyle="1" w:styleId="Telobesedila23">
    <w:name w:val="Telo besedila 23"/>
    <w:basedOn w:val="Navaden"/>
    <w:rsid w:val="00541C2E"/>
    <w:pPr>
      <w:ind w:left="360"/>
      <w:jc w:val="both"/>
    </w:pPr>
    <w:rPr>
      <w:sz w:val="22"/>
      <w:szCs w:val="20"/>
      <w:lang w:val="en-US"/>
    </w:rPr>
  </w:style>
  <w:style w:type="character" w:styleId="Pripombasklic">
    <w:name w:val="annotation reference"/>
    <w:basedOn w:val="Privzetapisavaodstavka"/>
    <w:rsid w:val="008760EC"/>
    <w:rPr>
      <w:sz w:val="16"/>
      <w:szCs w:val="16"/>
    </w:rPr>
  </w:style>
  <w:style w:type="paragraph" w:styleId="Pripombabesedilo">
    <w:name w:val="annotation text"/>
    <w:basedOn w:val="Navaden"/>
    <w:link w:val="PripombabesediloZnak1"/>
    <w:rsid w:val="008760EC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rsid w:val="008760EC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1"/>
    <w:rsid w:val="008760EC"/>
    <w:rPr>
      <w:b/>
      <w:bCs/>
    </w:rPr>
  </w:style>
  <w:style w:type="character" w:customStyle="1" w:styleId="ZadevapripombeZnak1">
    <w:name w:val="Zadeva pripombe Znak1"/>
    <w:basedOn w:val="PripombabesediloZnak1"/>
    <w:link w:val="Zadevapripombe"/>
    <w:rsid w:val="008760E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B676A5"/>
    <w:rPr>
      <w:rFonts w:ascii="Arial" w:hAnsi="Arial"/>
      <w:sz w:val="24"/>
      <w:szCs w:val="24"/>
    </w:rPr>
  </w:style>
  <w:style w:type="character" w:customStyle="1" w:styleId="WW8Num7z0">
    <w:name w:val="WW8Num7z0"/>
    <w:rsid w:val="00C2011B"/>
    <w:rPr>
      <w:rFonts w:ascii="Times New Roman" w:eastAsia="Times New Roman" w:hAnsi="Times New Roman" w:cs="Times New Roman"/>
    </w:rPr>
  </w:style>
  <w:style w:type="character" w:customStyle="1" w:styleId="Privzetapisavaodstavka2">
    <w:name w:val="Privzeta pisava odstavka2"/>
    <w:rsid w:val="00C2011B"/>
  </w:style>
  <w:style w:type="character" w:customStyle="1" w:styleId="WW8Num7z2">
    <w:name w:val="WW8Num7z2"/>
    <w:rsid w:val="00C2011B"/>
    <w:rPr>
      <w:rFonts w:ascii="Wingdings" w:hAnsi="Wingdings" w:cs="Wingdings"/>
    </w:rPr>
  </w:style>
  <w:style w:type="character" w:customStyle="1" w:styleId="WW8Num1z2">
    <w:name w:val="WW8Num1z2"/>
    <w:rsid w:val="00C2011B"/>
    <w:rPr>
      <w:rFonts w:ascii="Wingdings" w:hAnsi="Wingdings" w:cs="Wingdings"/>
    </w:rPr>
  </w:style>
  <w:style w:type="character" w:customStyle="1" w:styleId="WW8Num8z1">
    <w:name w:val="WW8Num8z1"/>
    <w:rsid w:val="00C2011B"/>
    <w:rPr>
      <w:rFonts w:ascii="Courier New" w:hAnsi="Courier New" w:cs="Courier New"/>
    </w:rPr>
  </w:style>
  <w:style w:type="character" w:customStyle="1" w:styleId="WW8Num9z2">
    <w:name w:val="WW8Num9z2"/>
    <w:rsid w:val="00C2011B"/>
    <w:rPr>
      <w:rFonts w:ascii="Wingdings" w:hAnsi="Wingdings" w:cs="Wingdings"/>
    </w:rPr>
  </w:style>
  <w:style w:type="character" w:customStyle="1" w:styleId="WW8Num9z1">
    <w:name w:val="WW8Num9z1"/>
    <w:rsid w:val="00C2011B"/>
    <w:rPr>
      <w:rFonts w:ascii="Courier New" w:hAnsi="Courier New" w:cs="Courier New"/>
    </w:rPr>
  </w:style>
  <w:style w:type="character" w:customStyle="1" w:styleId="WW8Num1z0">
    <w:name w:val="WW8Num1z0"/>
    <w:rsid w:val="00C2011B"/>
    <w:rPr>
      <w:rFonts w:ascii="Symbol" w:hAnsi="Symbol" w:cs="Symbol"/>
    </w:rPr>
  </w:style>
  <w:style w:type="character" w:customStyle="1" w:styleId="WW8Num8z2">
    <w:name w:val="WW8Num8z2"/>
    <w:rsid w:val="00C2011B"/>
    <w:rPr>
      <w:rFonts w:ascii="Wingdings" w:hAnsi="Wingdings" w:cs="Wingdings"/>
    </w:rPr>
  </w:style>
  <w:style w:type="character" w:customStyle="1" w:styleId="WW8Num7z3">
    <w:name w:val="WW8Num7z3"/>
    <w:rsid w:val="00C2011B"/>
    <w:rPr>
      <w:rFonts w:ascii="Symbol" w:hAnsi="Symbol" w:cs="Symbol"/>
    </w:rPr>
  </w:style>
  <w:style w:type="character" w:customStyle="1" w:styleId="WW8Num1z1">
    <w:name w:val="WW8Num1z1"/>
    <w:rsid w:val="00C2011B"/>
    <w:rPr>
      <w:rFonts w:ascii="Courier New" w:hAnsi="Courier New" w:cs="Courier New"/>
    </w:rPr>
  </w:style>
  <w:style w:type="character" w:customStyle="1" w:styleId="WW8Num7z1">
    <w:name w:val="WW8Num7z1"/>
    <w:rsid w:val="00C2011B"/>
    <w:rPr>
      <w:rFonts w:ascii="Courier New" w:hAnsi="Courier New" w:cs="Courier New"/>
    </w:rPr>
  </w:style>
  <w:style w:type="paragraph" w:customStyle="1" w:styleId="Napis1">
    <w:name w:val="Napis1"/>
    <w:basedOn w:val="Navaden"/>
    <w:rsid w:val="00C2011B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zh-CN"/>
    </w:rPr>
  </w:style>
  <w:style w:type="character" w:customStyle="1" w:styleId="TEKOEBESEDILOZnak">
    <w:name w:val="• TEKOČE BESEDILO Znak"/>
    <w:basedOn w:val="Privzetapisavaodstavka"/>
    <w:link w:val="TEKOEBESEDILO"/>
    <w:locked/>
    <w:rsid w:val="00666E09"/>
    <w:rPr>
      <w:rFonts w:ascii="Arial" w:hAnsi="Arial" w:cs="Arial"/>
      <w:color w:val="000000"/>
      <w:szCs w:val="24"/>
    </w:rPr>
  </w:style>
  <w:style w:type="paragraph" w:customStyle="1" w:styleId="TEKOEBESEDILO">
    <w:name w:val="• TEKOČE BESEDILO"/>
    <w:basedOn w:val="Navaden"/>
    <w:link w:val="TEKOEBESEDILOZnak"/>
    <w:rsid w:val="00666E09"/>
    <w:pPr>
      <w:jc w:val="both"/>
    </w:pPr>
    <w:rPr>
      <w:rFonts w:cs="Arial"/>
      <w:color w:val="000000"/>
      <w:sz w:val="20"/>
    </w:rPr>
  </w:style>
  <w:style w:type="table" w:styleId="Tabelamrea">
    <w:name w:val="Table Grid"/>
    <w:basedOn w:val="Navadnatabela"/>
    <w:uiPriority w:val="59"/>
    <w:rsid w:val="00666E0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uiPriority w:val="99"/>
    <w:unhideWhenUsed/>
    <w:rsid w:val="00506A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506ADB"/>
    <w:rPr>
      <w:rFonts w:ascii="Courier New" w:eastAsiaTheme="minorHAnsi" w:hAnsi="Courier New" w:cs="Courier New"/>
      <w:color w:val="000000"/>
    </w:rPr>
  </w:style>
  <w:style w:type="paragraph" w:customStyle="1" w:styleId="Telobesedila24">
    <w:name w:val="Telo besedila 24"/>
    <w:basedOn w:val="Navaden"/>
    <w:rsid w:val="00934BC6"/>
    <w:pPr>
      <w:ind w:left="360"/>
      <w:jc w:val="both"/>
    </w:pPr>
    <w:rPr>
      <w:sz w:val="22"/>
      <w:szCs w:val="20"/>
      <w:lang w:val="en-US"/>
    </w:rPr>
  </w:style>
  <w:style w:type="paragraph" w:customStyle="1" w:styleId="Telobesedila25">
    <w:name w:val="Telo besedila 25"/>
    <w:basedOn w:val="Navaden"/>
    <w:rsid w:val="00E94856"/>
    <w:pPr>
      <w:ind w:left="360"/>
      <w:jc w:val="both"/>
    </w:pPr>
    <w:rPr>
      <w:sz w:val="22"/>
      <w:szCs w:val="20"/>
      <w:lang w:val="en-US"/>
    </w:rPr>
  </w:style>
  <w:style w:type="character" w:customStyle="1" w:styleId="OdstavekseznamaZnak">
    <w:name w:val="Odstavek seznama Znak"/>
    <w:link w:val="Odstavekseznama"/>
    <w:uiPriority w:val="34"/>
    <w:rsid w:val="009675A8"/>
    <w:rPr>
      <w:rFonts w:ascii="Arial" w:hAnsi="Arial"/>
      <w:sz w:val="24"/>
      <w:szCs w:val="24"/>
    </w:rPr>
  </w:style>
  <w:style w:type="paragraph" w:styleId="Brezrazmikov">
    <w:name w:val="No Spacing"/>
    <w:uiPriority w:val="1"/>
    <w:qFormat/>
    <w:rsid w:val="005D397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Opozorilo">
    <w:name w:val="Opozorilo"/>
    <w:basedOn w:val="Navaden"/>
    <w:link w:val="OpozoriloZnak"/>
    <w:qFormat/>
    <w:rsid w:val="00107072"/>
    <w:pPr>
      <w:overflowPunct w:val="0"/>
      <w:autoSpaceDE w:val="0"/>
      <w:autoSpaceDN w:val="0"/>
      <w:adjustRightInd w:val="0"/>
      <w:spacing w:before="480"/>
      <w:jc w:val="both"/>
      <w:textAlignment w:val="baseline"/>
    </w:pPr>
    <w:rPr>
      <w:rFonts w:cs="Arial"/>
      <w:color w:val="808080"/>
      <w:sz w:val="22"/>
      <w:szCs w:val="22"/>
    </w:rPr>
  </w:style>
  <w:style w:type="character" w:customStyle="1" w:styleId="OpozoriloZnak">
    <w:name w:val="Opozorilo Znak"/>
    <w:link w:val="Opozorilo"/>
    <w:rsid w:val="00107072"/>
    <w:rPr>
      <w:rFonts w:ascii="Arial" w:hAnsi="Arial" w:cs="Arial"/>
      <w:color w:val="808080"/>
      <w:sz w:val="22"/>
      <w:szCs w:val="22"/>
    </w:rPr>
  </w:style>
  <w:style w:type="paragraph" w:customStyle="1" w:styleId="PGNavaden">
    <w:name w:val="PG Navaden"/>
    <w:basedOn w:val="Navaden"/>
    <w:rsid w:val="008F2FA7"/>
    <w:pPr>
      <w:jc w:val="both"/>
    </w:pPr>
    <w:rPr>
      <w:rFonts w:ascii="DINCE-Regular" w:eastAsiaTheme="minorHAnsi" w:hAnsi="DINCE-Regular"/>
      <w:sz w:val="22"/>
      <w:szCs w:val="22"/>
    </w:rPr>
  </w:style>
  <w:style w:type="table" w:customStyle="1" w:styleId="Tabelamrea11">
    <w:name w:val="Tabela – mreža11"/>
    <w:basedOn w:val="Navadnatabela"/>
    <w:rsid w:val="008F2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I">
    <w:name w:val="PODNASLOVI"/>
    <w:basedOn w:val="Navaden"/>
    <w:link w:val="PODNASLOVIZnak"/>
    <w:qFormat/>
    <w:rsid w:val="00BF20A2"/>
    <w:pPr>
      <w:keepNext/>
      <w:widowControl w:val="0"/>
      <w:numPr>
        <w:numId w:val="14"/>
      </w:numPr>
      <w:adjustRightInd w:val="0"/>
      <w:spacing w:line="260" w:lineRule="exact"/>
      <w:textAlignment w:val="baseline"/>
      <w:outlineLvl w:val="1"/>
    </w:pPr>
    <w:rPr>
      <w:rFonts w:cs="Arial"/>
      <w:b/>
      <w:bCs/>
      <w:color w:val="000000"/>
      <w:sz w:val="20"/>
      <w:szCs w:val="20"/>
    </w:rPr>
  </w:style>
  <w:style w:type="character" w:customStyle="1" w:styleId="PODNASLOVIZnak">
    <w:name w:val="PODNASLOVI Znak"/>
    <w:link w:val="PODNASLOVI"/>
    <w:rsid w:val="00BF20A2"/>
    <w:rPr>
      <w:rFonts w:ascii="Arial" w:hAnsi="Arial" w:cs="Arial"/>
      <w:b/>
      <w:bCs/>
      <w:color w:val="000000"/>
    </w:rPr>
  </w:style>
  <w:style w:type="paragraph" w:customStyle="1" w:styleId="Standard">
    <w:name w:val="Standard"/>
    <w:rsid w:val="00B372C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character" w:customStyle="1" w:styleId="mrppsc">
    <w:name w:val="mrppsc"/>
    <w:basedOn w:val="Privzetapisavaodstavka"/>
    <w:rsid w:val="00FB7317"/>
  </w:style>
  <w:style w:type="character" w:customStyle="1" w:styleId="GlavaZnak1">
    <w:name w:val="Glava Znak1"/>
    <w:aliases w:val="E-PVO-glava Znak2,Header-PR Znak1"/>
    <w:basedOn w:val="Privzetapisavaodstavka"/>
    <w:uiPriority w:val="99"/>
    <w:semiHidden/>
    <w:rsid w:val="005E4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1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433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1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28">
                      <w:marLeft w:val="0"/>
                      <w:marRight w:val="0"/>
                      <w:marTop w:val="0"/>
                      <w:marBottom w:val="25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71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39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1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60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24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01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00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864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006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897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4982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667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125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7720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2097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6822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6173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9955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5357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7640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08769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485732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51974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43126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50519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177290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08719905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3871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0992927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856248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6942137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709127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156146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67733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6671195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8950583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7457602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8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8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KA1\Local%20Settings\Temporary%20Internet%20Files\Content.IE5\EPB05KNY\sbsg-jubilejni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69E35-B6C5-4586-B3C3-AD92B2839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sbsg-jubilejni.dot</Template>
  <TotalTime>1</TotalTime>
  <Pages>1</Pages>
  <Words>305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janez</vt:lpstr>
    </vt:vector>
  </TitlesOfParts>
  <Company>Splošna Bolnišnica Slovenj Gradec</Company>
  <LinksUpToDate>false</LinksUpToDate>
  <CharactersWithSpaces>2075</CharactersWithSpaces>
  <SharedDoc>false</SharedDoc>
  <HLinks>
    <vt:vector size="12" baseType="variant"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7471183</vt:i4>
      </vt:variant>
      <vt:variant>
        <vt:i4>0</vt:i4>
      </vt:variant>
      <vt:variant>
        <vt:i4>0</vt:i4>
      </vt:variant>
      <vt:variant>
        <vt:i4>5</vt:i4>
      </vt:variant>
      <vt:variant>
        <vt:lpwstr>mailto:ales.jancar@sb-sg.si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janez</dc:title>
  <dc:creator>Janez Lavre</dc:creator>
  <cp:lastModifiedBy>Aleš Jančar</cp:lastModifiedBy>
  <cp:revision>2</cp:revision>
  <cp:lastPrinted>2022-07-14T11:23:00Z</cp:lastPrinted>
  <dcterms:created xsi:type="dcterms:W3CDTF">2023-09-14T05:48:00Z</dcterms:created>
  <dcterms:modified xsi:type="dcterms:W3CDTF">2023-09-14T05:48:00Z</dcterms:modified>
</cp:coreProperties>
</file>